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2718" w14:textId="661B7616" w:rsidR="00912C28" w:rsidRPr="00555C65" w:rsidRDefault="00555C65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sz w:val="22"/>
          <w:szCs w:val="22"/>
          <w:lang w:eastAsia="it-IT"/>
        </w:rPr>
      </w:pPr>
      <w:r>
        <w:rPr>
          <w:noProof/>
          <w:lang w:eastAsia="it-IT"/>
        </w:rPr>
        <w:drawing>
          <wp:inline distT="0" distB="0" distL="0" distR="0" wp14:anchorId="468E149D" wp14:editId="53B9B715">
            <wp:extent cx="1009935" cy="1268758"/>
            <wp:effectExtent l="0" t="0" r="0" b="762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regione abruzzo_page-0001 comple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935" cy="1268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8A940" w14:textId="77777777" w:rsidR="00A402EB" w:rsidRPr="008345B2" w:rsidRDefault="00A402EB" w:rsidP="00A402EB">
      <w:pPr>
        <w:autoSpaceDE w:val="0"/>
        <w:autoSpaceDN w:val="0"/>
        <w:adjustRightInd w:val="0"/>
        <w:jc w:val="center"/>
        <w:rPr>
          <w:rFonts w:asciiTheme="minorHAnsi" w:hAnsiTheme="minorHAnsi" w:cs="Georgia,Bold"/>
          <w:b/>
          <w:bCs/>
          <w:sz w:val="32"/>
          <w:szCs w:val="32"/>
          <w:lang w:eastAsia="it-IT"/>
        </w:rPr>
      </w:pPr>
      <w:r w:rsidRPr="008345B2">
        <w:rPr>
          <w:rFonts w:asciiTheme="minorHAnsi" w:hAnsiTheme="minorHAnsi" w:cs="Georgia,Bold"/>
          <w:b/>
          <w:bCs/>
          <w:sz w:val="32"/>
          <w:szCs w:val="32"/>
          <w:lang w:eastAsia="it-IT"/>
        </w:rPr>
        <w:t>REGIONE ABRUZZO</w:t>
      </w:r>
    </w:p>
    <w:p w14:paraId="20D5558C" w14:textId="77777777" w:rsidR="00555C65" w:rsidRPr="00CE0F98" w:rsidRDefault="00555C65" w:rsidP="00555C65">
      <w:pPr>
        <w:jc w:val="center"/>
        <w:rPr>
          <w:rFonts w:asciiTheme="minorHAnsi" w:hAnsiTheme="minorHAnsi" w:cs="Georgia,Italic"/>
          <w:i/>
          <w:iCs/>
        </w:rPr>
      </w:pPr>
      <w:r w:rsidRPr="00CE0F98">
        <w:rPr>
          <w:rFonts w:asciiTheme="minorHAnsi" w:hAnsiTheme="minorHAnsi" w:cs="Georgia,Italic"/>
          <w:i/>
          <w:iCs/>
        </w:rPr>
        <w:t xml:space="preserve">Dipartimento </w:t>
      </w:r>
      <w:r>
        <w:rPr>
          <w:rFonts w:asciiTheme="minorHAnsi" w:hAnsiTheme="minorHAnsi" w:cs="Georgia,Italic"/>
          <w:i/>
          <w:iCs/>
        </w:rPr>
        <w:t>Sociale Enti Locali Cultura</w:t>
      </w:r>
    </w:p>
    <w:p w14:paraId="333F8FF0" w14:textId="77777777" w:rsidR="00555C65" w:rsidRPr="00ED4DCB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 w:rsidRPr="00ED4DCB">
        <w:rPr>
          <w:rFonts w:asciiTheme="minorHAnsi" w:hAnsiTheme="minorHAnsi" w:cs="Georgia,Bold"/>
          <w:b/>
          <w:bCs/>
          <w:sz w:val="22"/>
          <w:szCs w:val="22"/>
        </w:rPr>
        <w:t>Servizio</w:t>
      </w:r>
    </w:p>
    <w:p w14:paraId="2881A6E2" w14:textId="77777777" w:rsidR="00555C65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 w:rsidRPr="00953600">
        <w:rPr>
          <w:rFonts w:asciiTheme="minorHAnsi" w:hAnsiTheme="minorHAnsi" w:cs="Georgia,Bold"/>
          <w:b/>
          <w:bCs/>
          <w:sz w:val="22"/>
          <w:szCs w:val="22"/>
        </w:rPr>
        <w:t xml:space="preserve">Istruzione </w:t>
      </w:r>
      <w:r>
        <w:rPr>
          <w:rFonts w:asciiTheme="minorHAnsi" w:hAnsiTheme="minorHAnsi" w:cs="Georgia,Bold"/>
          <w:b/>
          <w:bCs/>
          <w:sz w:val="22"/>
          <w:szCs w:val="22"/>
        </w:rPr>
        <w:t>Università</w:t>
      </w:r>
    </w:p>
    <w:p w14:paraId="10EBE487" w14:textId="77777777" w:rsidR="00555C65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>
        <w:rPr>
          <w:rFonts w:asciiTheme="minorHAnsi" w:hAnsiTheme="minorHAnsi" w:cs="Georgia,Bold"/>
          <w:b/>
          <w:bCs/>
          <w:sz w:val="22"/>
          <w:szCs w:val="22"/>
        </w:rPr>
        <w:t xml:space="preserve">Ufficio </w:t>
      </w:r>
    </w:p>
    <w:p w14:paraId="44AAB9E7" w14:textId="77777777" w:rsidR="00555C65" w:rsidRPr="00953600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>
        <w:rPr>
          <w:rFonts w:asciiTheme="minorHAnsi" w:hAnsiTheme="minorHAnsi" w:cs="Georgia,Bold"/>
          <w:b/>
          <w:bCs/>
          <w:sz w:val="22"/>
          <w:szCs w:val="22"/>
        </w:rPr>
        <w:t>Istruzione e Formazione Tecnica Superiore</w:t>
      </w:r>
    </w:p>
    <w:p w14:paraId="64AAA8DC" w14:textId="77777777" w:rsidR="00555C65" w:rsidRPr="00CE0F98" w:rsidRDefault="00555C65" w:rsidP="00555C65">
      <w:pPr>
        <w:rPr>
          <w:rFonts w:asciiTheme="minorHAnsi" w:hAnsiTheme="minorHAnsi" w:cs="Georgia,Bold"/>
          <w:b/>
          <w:bCs/>
          <w:sz w:val="20"/>
          <w:szCs w:val="20"/>
        </w:rPr>
      </w:pPr>
    </w:p>
    <w:p w14:paraId="021CE6E1" w14:textId="683EB97D" w:rsidR="00555C65" w:rsidRPr="00953600" w:rsidRDefault="00555C65" w:rsidP="00555C65">
      <w:pPr>
        <w:spacing w:before="60" w:after="60"/>
        <w:jc w:val="center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PROCEDIMENTO PER </w:t>
      </w:r>
      <w:r w:rsidRPr="00953600">
        <w:rPr>
          <w:rFonts w:asciiTheme="minorHAnsi" w:hAnsiTheme="minorHAnsi" w:cs="Arial"/>
          <w:b/>
          <w:bCs/>
          <w:sz w:val="28"/>
          <w:szCs w:val="28"/>
        </w:rPr>
        <w:t>L</w:t>
      </w:r>
      <w:r>
        <w:rPr>
          <w:rFonts w:asciiTheme="minorHAnsi" w:hAnsiTheme="minorHAnsi" w:cs="Arial"/>
          <w:b/>
          <w:bCs/>
          <w:sz w:val="28"/>
          <w:szCs w:val="28"/>
        </w:rPr>
        <w:t>’</w:t>
      </w:r>
      <w:r w:rsidRPr="00953600">
        <w:rPr>
          <w:rFonts w:asciiTheme="minorHAnsi" w:hAnsiTheme="minorHAnsi" w:cs="Arial"/>
          <w:b/>
          <w:bCs/>
          <w:sz w:val="28"/>
          <w:szCs w:val="28"/>
        </w:rPr>
        <w:t>A</w:t>
      </w:r>
      <w:r>
        <w:rPr>
          <w:rFonts w:asciiTheme="minorHAnsi" w:hAnsiTheme="minorHAnsi" w:cs="Arial"/>
          <w:b/>
          <w:bCs/>
          <w:sz w:val="28"/>
          <w:szCs w:val="28"/>
        </w:rPr>
        <w:t>UTORIZZAZIONE</w:t>
      </w:r>
      <w:r w:rsidRPr="00953600">
        <w:rPr>
          <w:rFonts w:asciiTheme="minorHAnsi" w:hAnsiTheme="minorHAnsi" w:cs="Arial"/>
          <w:b/>
          <w:bCs/>
          <w:sz w:val="28"/>
          <w:szCs w:val="28"/>
        </w:rPr>
        <w:t xml:space="preserve"> D</w:t>
      </w:r>
      <w:r>
        <w:rPr>
          <w:rFonts w:asciiTheme="minorHAnsi" w:hAnsiTheme="minorHAnsi" w:cs="Arial"/>
          <w:b/>
          <w:bCs/>
          <w:sz w:val="28"/>
          <w:szCs w:val="28"/>
        </w:rPr>
        <w:t>I PERCORSI IFTS IN ASSENZA DI FINANZIAMENTO PUBBLICO</w:t>
      </w:r>
    </w:p>
    <w:p w14:paraId="561F60CF" w14:textId="77777777" w:rsidR="00341563" w:rsidRDefault="00341563" w:rsidP="00BA646C">
      <w:pPr>
        <w:spacing w:before="60" w:after="60"/>
        <w:rPr>
          <w:rFonts w:asciiTheme="minorHAnsi" w:hAnsiTheme="minorHAnsi" w:cs="Futura Bk BT"/>
          <w:b/>
          <w:bCs/>
          <w:iCs/>
          <w:kern w:val="32"/>
          <w:sz w:val="20"/>
          <w:szCs w:val="20"/>
          <w:lang w:eastAsia="it-IT"/>
        </w:rPr>
      </w:pPr>
    </w:p>
    <w:p w14:paraId="0CD1C437" w14:textId="77777777" w:rsidR="00341563" w:rsidRDefault="00341563" w:rsidP="00BA646C">
      <w:pPr>
        <w:spacing w:before="60" w:after="60"/>
        <w:rPr>
          <w:rFonts w:asciiTheme="minorHAnsi" w:hAnsiTheme="minorHAnsi" w:cs="Futura Bk BT"/>
          <w:b/>
          <w:bCs/>
          <w:iCs/>
          <w:kern w:val="32"/>
          <w:sz w:val="20"/>
          <w:szCs w:val="20"/>
          <w:lang w:eastAsia="it-IT"/>
        </w:rPr>
      </w:pPr>
    </w:p>
    <w:p w14:paraId="3AF446E2" w14:textId="77777777" w:rsidR="00912C28" w:rsidRPr="00BA646C" w:rsidRDefault="005C2BED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lang w:eastAsia="it-IT"/>
        </w:rPr>
      </w:pPr>
      <w:r w:rsidRPr="00BA646C">
        <w:rPr>
          <w:rFonts w:asciiTheme="minorHAnsi" w:hAnsiTheme="minorHAnsi" w:cs="Futura Bk BT"/>
          <w:b/>
          <w:bCs/>
          <w:iCs/>
          <w:kern w:val="32"/>
          <w:lang w:eastAsia="it-IT"/>
        </w:rPr>
        <w:t xml:space="preserve">DOMANDA DI PARTECIPAZIONE E </w:t>
      </w:r>
      <w:r w:rsidR="00912C28" w:rsidRPr="00BA646C">
        <w:rPr>
          <w:rFonts w:asciiTheme="minorHAnsi" w:hAnsiTheme="minorHAnsi" w:cs="Futura Bk BT"/>
          <w:b/>
          <w:bCs/>
          <w:iCs/>
          <w:kern w:val="32"/>
          <w:lang w:eastAsia="it-IT"/>
        </w:rPr>
        <w:t>FORMULARIO PER LA PRESENTAZIONE DEL PROGETTO</w:t>
      </w:r>
    </w:p>
    <w:p w14:paraId="2CA5C63F" w14:textId="77777777" w:rsidR="00BA646C" w:rsidRPr="00BA646C" w:rsidRDefault="00BA646C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lang w:eastAsia="it-IT"/>
        </w:rPr>
      </w:pPr>
    </w:p>
    <w:p w14:paraId="6EB33859" w14:textId="77777777" w:rsidR="00BA646C" w:rsidRPr="008345B2" w:rsidRDefault="00BA646C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sz w:val="20"/>
          <w:szCs w:val="20"/>
          <w:lang w:eastAsia="it-IT"/>
        </w:rPr>
      </w:pPr>
    </w:p>
    <w:tbl>
      <w:tblPr>
        <w:tblW w:w="114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8"/>
      </w:tblGrid>
      <w:tr w:rsidR="00912C28" w:rsidRPr="008345B2" w14:paraId="7EE29A69" w14:textId="77777777" w:rsidTr="007C2A47">
        <w:trPr>
          <w:trHeight w:val="987"/>
        </w:trPr>
        <w:tc>
          <w:tcPr>
            <w:tcW w:w="11468" w:type="dxa"/>
            <w:shd w:val="clear" w:color="auto" w:fill="auto"/>
          </w:tcPr>
          <w:p w14:paraId="48502365" w14:textId="77777777" w:rsidR="00912C28" w:rsidRPr="008345B2" w:rsidRDefault="00912C28" w:rsidP="00EC259B">
            <w:pPr>
              <w:widowControl w:val="0"/>
              <w:spacing w:line="240" w:lineRule="atLeast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  <w:p w14:paraId="456AA49F" w14:textId="12CB1FBB" w:rsidR="00912C28" w:rsidRPr="008345B2" w:rsidRDefault="00912C28" w:rsidP="00EC259B">
            <w:pPr>
              <w:widowControl w:val="0"/>
              <w:spacing w:line="240" w:lineRule="atLeast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>TITOLO</w:t>
            </w:r>
            <w:r w:rsidR="00BF562C">
              <w:rPr>
                <w:rFonts w:asciiTheme="minorHAnsi" w:hAnsiTheme="minorHAnsi"/>
                <w:b/>
                <w:smallCaps/>
                <w:sz w:val="22"/>
                <w:szCs w:val="22"/>
              </w:rPr>
              <w:t>:</w:t>
            </w:r>
          </w:p>
          <w:p w14:paraId="273A33D1" w14:textId="77777777" w:rsidR="00912C28" w:rsidRPr="008345B2" w:rsidRDefault="00912C28" w:rsidP="00EC259B">
            <w:pPr>
              <w:widowControl w:val="0"/>
              <w:spacing w:line="240" w:lineRule="atLeast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</w:tbl>
    <w:p w14:paraId="564AA4E8" w14:textId="77777777" w:rsidR="00912C28" w:rsidRPr="008345B2" w:rsidRDefault="00912C28" w:rsidP="00912C28">
      <w:pPr>
        <w:widowControl w:val="0"/>
        <w:spacing w:line="240" w:lineRule="atLeast"/>
        <w:jc w:val="center"/>
        <w:rPr>
          <w:rFonts w:asciiTheme="minorHAnsi" w:hAnsiTheme="minorHAnsi"/>
          <w:b/>
          <w:smallCaps/>
          <w:sz w:val="22"/>
          <w:szCs w:val="22"/>
        </w:rPr>
      </w:pPr>
    </w:p>
    <w:p w14:paraId="08A52E61" w14:textId="77777777" w:rsidR="00912C28" w:rsidRPr="008345B2" w:rsidRDefault="00912C28" w:rsidP="00912C28">
      <w:pPr>
        <w:widowControl w:val="0"/>
        <w:spacing w:line="240" w:lineRule="atLeast"/>
        <w:jc w:val="center"/>
        <w:rPr>
          <w:rFonts w:asciiTheme="minorHAnsi" w:hAnsiTheme="minorHAnsi"/>
          <w:b/>
          <w:smallCaps/>
          <w:sz w:val="22"/>
          <w:szCs w:val="22"/>
        </w:rPr>
      </w:pPr>
    </w:p>
    <w:p w14:paraId="43F0E766" w14:textId="77777777" w:rsidR="00AA64A6" w:rsidRPr="008345B2" w:rsidRDefault="00AA64A6">
      <w:pPr>
        <w:rPr>
          <w:rFonts w:asciiTheme="minorHAnsi" w:hAnsiTheme="minorHAnsi"/>
          <w:sz w:val="22"/>
          <w:szCs w:val="22"/>
        </w:rPr>
      </w:pPr>
    </w:p>
    <w:tbl>
      <w:tblPr>
        <w:tblW w:w="11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8"/>
        <w:gridCol w:w="1466"/>
        <w:gridCol w:w="1549"/>
        <w:gridCol w:w="1632"/>
        <w:gridCol w:w="1332"/>
        <w:gridCol w:w="1807"/>
        <w:gridCol w:w="1977"/>
      </w:tblGrid>
      <w:tr w:rsidR="00C60F8C" w:rsidRPr="008345B2" w14:paraId="1652A28F" w14:textId="77777777" w:rsidTr="00C60F8C">
        <w:trPr>
          <w:jc w:val="center"/>
        </w:trPr>
        <w:tc>
          <w:tcPr>
            <w:tcW w:w="11471" w:type="dxa"/>
            <w:gridSpan w:val="7"/>
          </w:tcPr>
          <w:p w14:paraId="0BEA1BAF" w14:textId="4D613746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Sezione a</w:t>
            </w:r>
          </w:p>
          <w:p w14:paraId="2F34C412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mallCaps/>
                <w:color w:val="FF0000"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Dati di sintesi </w:t>
            </w:r>
          </w:p>
        </w:tc>
      </w:tr>
      <w:tr w:rsidR="00C60F8C" w:rsidRPr="008345B2" w14:paraId="676514DE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B330E61" w14:textId="68F231F2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L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egale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rappresentante 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del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soggetto c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apofila dell’ATS (costituita o costituenda) </w:t>
            </w:r>
          </w:p>
        </w:tc>
        <w:tc>
          <w:tcPr>
            <w:tcW w:w="1560" w:type="dxa"/>
          </w:tcPr>
          <w:p w14:paraId="1F2637D8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ind w:left="-57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70BB958C" w14:textId="7762AA25" w:rsidR="00C60F8C" w:rsidRPr="008345B2" w:rsidRDefault="00C60F8C" w:rsidP="00F0501D">
            <w:pPr>
              <w:widowControl w:val="0"/>
              <w:snapToGrid w:val="0"/>
              <w:spacing w:before="80" w:after="80"/>
              <w:ind w:left="-57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6BEB9E56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2BDE6FFA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Coordinatore/Responsabile del progetto</w:t>
            </w:r>
          </w:p>
        </w:tc>
        <w:tc>
          <w:tcPr>
            <w:tcW w:w="1560" w:type="dxa"/>
          </w:tcPr>
          <w:p w14:paraId="5F4AF63D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0F7A8FCE" w14:textId="18390A40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606DF9E3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4926348A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Referente per i rapporti con la Regione</w:t>
            </w:r>
          </w:p>
        </w:tc>
        <w:tc>
          <w:tcPr>
            <w:tcW w:w="1560" w:type="dxa"/>
          </w:tcPr>
          <w:p w14:paraId="6E224506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59BA702B" w14:textId="59D57CD1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29C6C0A6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6185240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Specializzazione IFTS nazionale di riferimento </w:t>
            </w:r>
          </w:p>
        </w:tc>
        <w:tc>
          <w:tcPr>
            <w:tcW w:w="1560" w:type="dxa"/>
          </w:tcPr>
          <w:p w14:paraId="3FC9407D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1E186AD2" w14:textId="33BEF4FC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067AB387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48D96949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Profilo declinato a livello territoriale</w:t>
            </w:r>
          </w:p>
        </w:tc>
        <w:tc>
          <w:tcPr>
            <w:tcW w:w="1560" w:type="dxa"/>
          </w:tcPr>
          <w:p w14:paraId="0CAF03EB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57A8EC36" w14:textId="26BBC631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4CAA674F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2C4608B4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Area Economico-Professionale di riferimento </w:t>
            </w:r>
          </w:p>
        </w:tc>
        <w:tc>
          <w:tcPr>
            <w:tcW w:w="1560" w:type="dxa"/>
          </w:tcPr>
          <w:p w14:paraId="03476D19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15C89FE2" w14:textId="3136181A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4616D52F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404A231B" w14:textId="77777777" w:rsidR="00C60F8C" w:rsidRPr="008345B2" w:rsidRDefault="00C60F8C" w:rsidP="00BD5F6B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 xml:space="preserve">Codice professionale ISTAT </w:t>
            </w:r>
          </w:p>
        </w:tc>
        <w:tc>
          <w:tcPr>
            <w:tcW w:w="1560" w:type="dxa"/>
          </w:tcPr>
          <w:p w14:paraId="0310D911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7731A1BD" w14:textId="66310EC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7CE2053E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4FD39EC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Codice ATECO</w:t>
            </w:r>
          </w:p>
        </w:tc>
        <w:tc>
          <w:tcPr>
            <w:tcW w:w="1560" w:type="dxa"/>
          </w:tcPr>
          <w:p w14:paraId="724B1E69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31A4085F" w14:textId="38641374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60EE15C1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05F00879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Sede/i di attuazione</w:t>
            </w:r>
          </w:p>
        </w:tc>
        <w:tc>
          <w:tcPr>
            <w:tcW w:w="1560" w:type="dxa"/>
          </w:tcPr>
          <w:p w14:paraId="48968FEA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6481C1A0" w14:textId="46DA87BF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2206BBFC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28C565E8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Numero previsto di destinatari</w:t>
            </w:r>
          </w:p>
        </w:tc>
        <w:tc>
          <w:tcPr>
            <w:tcW w:w="1560" w:type="dxa"/>
          </w:tcPr>
          <w:p w14:paraId="6FCFB75B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37E33220" w14:textId="531BE291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0BF7CC49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7667B86" w14:textId="77777777" w:rsidR="00C60F8C" w:rsidRPr="00555C65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  <w:highlight w:val="green"/>
              </w:rPr>
            </w:pPr>
            <w:r w:rsidRPr="000A452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Spesa totale prevista </w:t>
            </w:r>
          </w:p>
        </w:tc>
        <w:tc>
          <w:tcPr>
            <w:tcW w:w="1560" w:type="dxa"/>
          </w:tcPr>
          <w:p w14:paraId="10ACD59E" w14:textId="77777777" w:rsidR="00C60F8C" w:rsidRPr="00555C65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319DC0BC" w14:textId="0EBA005E" w:rsidR="00C60F8C" w:rsidRPr="00555C65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C60F8C" w:rsidRPr="008345B2" w14:paraId="261A22EA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3C64B3C8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Monte ore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complessivo dell’intervento</w:t>
            </w:r>
          </w:p>
        </w:tc>
        <w:tc>
          <w:tcPr>
            <w:tcW w:w="1560" w:type="dxa"/>
          </w:tcPr>
          <w:p w14:paraId="78BC2A00" w14:textId="77777777" w:rsidR="00C60F8C" w:rsidRPr="008345B2" w:rsidRDefault="00C60F8C" w:rsidP="00702D4F">
            <w:pPr>
              <w:widowControl w:val="0"/>
              <w:snapToGrid w:val="0"/>
              <w:spacing w:before="80" w:after="8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7E51E063" w14:textId="518BBC1B" w:rsidR="00C60F8C" w:rsidRPr="008345B2" w:rsidRDefault="00C60F8C" w:rsidP="00702D4F">
            <w:pPr>
              <w:widowControl w:val="0"/>
              <w:snapToGrid w:val="0"/>
              <w:spacing w:before="80" w:after="8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26D1457A" w14:textId="77777777" w:rsidTr="00C60F8C">
        <w:trPr>
          <w:jc w:val="center"/>
        </w:trPr>
        <w:tc>
          <w:tcPr>
            <w:tcW w:w="11471" w:type="dxa"/>
            <w:gridSpan w:val="7"/>
          </w:tcPr>
          <w:p w14:paraId="53BA22AE" w14:textId="65A44C2A" w:rsidR="00C60F8C" w:rsidRPr="008345B2" w:rsidRDefault="00C60F8C" w:rsidP="005D5531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di cui:</w:t>
            </w:r>
          </w:p>
        </w:tc>
      </w:tr>
      <w:tr w:rsidR="00C60F8C" w:rsidRPr="008345B2" w14:paraId="3D06A6C7" w14:textId="77777777" w:rsidTr="008C5CE9">
        <w:trPr>
          <w:jc w:val="center"/>
        </w:trPr>
        <w:tc>
          <w:tcPr>
            <w:tcW w:w="1714" w:type="dxa"/>
            <w:shd w:val="clear" w:color="auto" w:fill="auto"/>
          </w:tcPr>
          <w:p w14:paraId="780F07F6" w14:textId="29E76695" w:rsidR="00C60F8C" w:rsidRDefault="00C60F8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0F8C">
              <w:rPr>
                <w:rFonts w:asciiTheme="minorHAnsi" w:hAnsiTheme="minorHAnsi"/>
                <w:b/>
                <w:bCs/>
                <w:sz w:val="20"/>
                <w:szCs w:val="20"/>
              </w:rPr>
              <w:t>Formazione in aula</w:t>
            </w:r>
          </w:p>
          <w:p w14:paraId="0825B6ED" w14:textId="3AF575DB" w:rsidR="00BF562C" w:rsidRPr="00804823" w:rsidRDefault="00BF562C" w:rsidP="00BF562C">
            <w:pPr>
              <w:widowControl w:val="0"/>
              <w:snapToGrid w:val="0"/>
              <w:jc w:val="center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specificare n. ore se il percorso è attivato in modalità ordinaria </w:t>
            </w:r>
          </w:p>
          <w:p w14:paraId="4563321C" w14:textId="75B736A9" w:rsidR="00BF562C" w:rsidRPr="00C60F8C" w:rsidRDefault="00BF562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o se in duale (tramite  contratto di apprendistato I livello)</w:t>
            </w:r>
          </w:p>
        </w:tc>
        <w:tc>
          <w:tcPr>
            <w:tcW w:w="1471" w:type="dxa"/>
            <w:shd w:val="clear" w:color="auto" w:fill="auto"/>
          </w:tcPr>
          <w:p w14:paraId="09863F61" w14:textId="77777777" w:rsidR="00C60F8C" w:rsidRPr="00804823" w:rsidRDefault="00C60F8C" w:rsidP="0055317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Laboratorio</w:t>
            </w:r>
          </w:p>
          <w:p w14:paraId="5AD866F8" w14:textId="77777777" w:rsidR="00C60F8C" w:rsidRPr="00804823" w:rsidRDefault="00C60F8C" w:rsidP="0055317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(se previsto)</w:t>
            </w:r>
          </w:p>
          <w:p w14:paraId="7E3A3298" w14:textId="3AF31455" w:rsidR="00BF562C" w:rsidRPr="00804823" w:rsidRDefault="00BF562C" w:rsidP="0055317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  <w:tc>
          <w:tcPr>
            <w:tcW w:w="1560" w:type="dxa"/>
          </w:tcPr>
          <w:p w14:paraId="37D6436A" w14:textId="77777777" w:rsidR="00C60F8C" w:rsidRPr="00804823" w:rsidRDefault="00C60F8C" w:rsidP="00C60F8C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Tirocinio curriculare</w:t>
            </w:r>
          </w:p>
          <w:p w14:paraId="24BACB28" w14:textId="51F57B07" w:rsidR="00BF562C" w:rsidRPr="00804823" w:rsidRDefault="00BF562C" w:rsidP="00C60F8C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 di formazione pratica presso soggetto ospitante</w:t>
            </w:r>
          </w:p>
        </w:tc>
        <w:tc>
          <w:tcPr>
            <w:tcW w:w="1638" w:type="dxa"/>
          </w:tcPr>
          <w:p w14:paraId="1332391C" w14:textId="77777777" w:rsidR="00C60F8C" w:rsidRPr="00804823" w:rsidRDefault="00C60F8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Apprendistato</w:t>
            </w:r>
          </w:p>
          <w:p w14:paraId="565E11D3" w14:textId="77777777" w:rsidR="00BF562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specificare n. </w:t>
            </w:r>
          </w:p>
          <w:p w14:paraId="5D50DA4F" w14:textId="71DEA6D6" w:rsidR="00BF562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ore di formazione interna</w:t>
            </w:r>
          </w:p>
          <w:p w14:paraId="3D38852B" w14:textId="77777777" w:rsidR="00BF562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e</w:t>
            </w:r>
          </w:p>
          <w:p w14:paraId="05B3621F" w14:textId="77777777" w:rsidR="00BF562C" w:rsidRPr="00804823" w:rsidRDefault="00C60F8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ore</w:t>
            </w:r>
            <w:r w:rsidR="00BF562C"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lavoro </w:t>
            </w:r>
          </w:p>
          <w:p w14:paraId="5D9CD1BB" w14:textId="4DC7F4D6" w:rsidR="00C60F8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presso datore di lavoro</w:t>
            </w:r>
          </w:p>
        </w:tc>
        <w:tc>
          <w:tcPr>
            <w:tcW w:w="1338" w:type="dxa"/>
            <w:shd w:val="clear" w:color="auto" w:fill="auto"/>
          </w:tcPr>
          <w:p w14:paraId="1A5FCB5C" w14:textId="77777777" w:rsidR="00C60F8C" w:rsidRPr="00804823" w:rsidRDefault="00C60F8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Misure di supporto </w:t>
            </w:r>
          </w:p>
          <w:p w14:paraId="2D108504" w14:textId="68095106" w:rsidR="00BF562C" w:rsidRPr="00804823" w:rsidRDefault="00BF562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  <w:tc>
          <w:tcPr>
            <w:tcW w:w="1763" w:type="dxa"/>
            <w:shd w:val="clear" w:color="auto" w:fill="auto"/>
          </w:tcPr>
          <w:p w14:paraId="487653C2" w14:textId="573A2410" w:rsidR="00C60F8C" w:rsidRPr="00804823" w:rsidRDefault="00AC5334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Azioni </w:t>
            </w:r>
            <w:r w:rsidR="00C60F8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di accompagnamento</w:t>
            </w:r>
            <w:r w:rsidR="00BF562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al lavoro</w:t>
            </w:r>
          </w:p>
          <w:p w14:paraId="6DCBA8DE" w14:textId="7E7807A0" w:rsidR="00BF562C" w:rsidRPr="00804823" w:rsidRDefault="00BF562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  <w:tc>
          <w:tcPr>
            <w:tcW w:w="1987" w:type="dxa"/>
            <w:shd w:val="clear" w:color="auto" w:fill="auto"/>
          </w:tcPr>
          <w:p w14:paraId="6B91BA36" w14:textId="6C8660B0" w:rsidR="00BF562C" w:rsidRPr="00804823" w:rsidRDefault="00C60F8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Autoformazione assistita e/o FAD</w:t>
            </w:r>
            <w:r w:rsidR="00BF562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</w:p>
          <w:p w14:paraId="5DC97045" w14:textId="50A19AE8" w:rsidR="00C60F8C" w:rsidRPr="00804823" w:rsidRDefault="00BF562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r w:rsidR="00C60F8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(</w:t>
            </w:r>
            <w:r w:rsidR="00C60F8C" w:rsidRPr="00804823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se prevista</w:t>
            </w:r>
            <w:r w:rsidR="00C60F8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  <w:p w14:paraId="391A3240" w14:textId="13E4FDAE" w:rsidR="00BF562C" w:rsidRPr="00804823" w:rsidRDefault="00BF562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</w:tr>
      <w:tr w:rsidR="00C60F8C" w:rsidRPr="008345B2" w14:paraId="5D645F4C" w14:textId="77777777" w:rsidTr="008C5CE9">
        <w:trPr>
          <w:jc w:val="center"/>
        </w:trPr>
        <w:tc>
          <w:tcPr>
            <w:tcW w:w="1714" w:type="dxa"/>
            <w:shd w:val="clear" w:color="auto" w:fill="auto"/>
          </w:tcPr>
          <w:p w14:paraId="4338FEDA" w14:textId="3C59A6BA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14:paraId="7C95D3DF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AEE1AAF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8" w:type="dxa"/>
          </w:tcPr>
          <w:p w14:paraId="4411057C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auto"/>
          </w:tcPr>
          <w:p w14:paraId="3B826B0A" w14:textId="6426EAF8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63" w:type="dxa"/>
            <w:shd w:val="clear" w:color="auto" w:fill="auto"/>
          </w:tcPr>
          <w:p w14:paraId="155132B5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</w:tcPr>
          <w:p w14:paraId="6712F596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8C5CE9" w:rsidRPr="008345B2" w14:paraId="7C48CFE8" w14:textId="77777777" w:rsidTr="008C5CE9">
        <w:trPr>
          <w:jc w:val="center"/>
        </w:trPr>
        <w:tc>
          <w:tcPr>
            <w:tcW w:w="4745" w:type="dxa"/>
            <w:gridSpan w:val="3"/>
            <w:shd w:val="clear" w:color="auto" w:fill="auto"/>
          </w:tcPr>
          <w:p w14:paraId="5B3E2D2E" w14:textId="1119DFEF" w:rsidR="008C5CE9" w:rsidRPr="008345B2" w:rsidRDefault="008C5CE9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Date previste di avvio e di conclusione dell’intervento complessivo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5A9B5112" w14:textId="5C0C3445" w:rsidR="008C5CE9" w:rsidRPr="008345B2" w:rsidRDefault="008C5CE9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>Avvio:</w:t>
            </w:r>
          </w:p>
        </w:tc>
        <w:tc>
          <w:tcPr>
            <w:tcW w:w="3750" w:type="dxa"/>
            <w:gridSpan w:val="2"/>
            <w:shd w:val="clear" w:color="auto" w:fill="auto"/>
          </w:tcPr>
          <w:p w14:paraId="1381F962" w14:textId="77777777" w:rsidR="008C5CE9" w:rsidRPr="008345B2" w:rsidRDefault="008C5CE9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>Conclusione:</w:t>
            </w:r>
          </w:p>
        </w:tc>
      </w:tr>
    </w:tbl>
    <w:p w14:paraId="105CF70A" w14:textId="77777777" w:rsidR="00711601" w:rsidRPr="008345B2" w:rsidRDefault="00711601">
      <w:pPr>
        <w:rPr>
          <w:rFonts w:asciiTheme="minorHAnsi" w:hAnsiTheme="minorHAnsi"/>
          <w:sz w:val="22"/>
          <w:szCs w:val="22"/>
        </w:rPr>
      </w:pPr>
    </w:p>
    <w:p w14:paraId="597DE292" w14:textId="77777777" w:rsidR="00A402EB" w:rsidRPr="008345B2" w:rsidRDefault="00A402EB">
      <w:pPr>
        <w:rPr>
          <w:rFonts w:asciiTheme="minorHAnsi" w:hAnsiTheme="minorHAnsi"/>
          <w:sz w:val="22"/>
          <w:szCs w:val="22"/>
        </w:rPr>
      </w:pPr>
    </w:p>
    <w:p w14:paraId="4D69CDC2" w14:textId="77777777" w:rsidR="00A402EB" w:rsidRPr="008345B2" w:rsidRDefault="00A402EB">
      <w:pPr>
        <w:rPr>
          <w:rFonts w:asciiTheme="minorHAnsi" w:hAnsiTheme="minorHAnsi"/>
          <w:sz w:val="22"/>
          <w:szCs w:val="22"/>
        </w:rPr>
      </w:pP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6"/>
      </w:tblGrid>
      <w:tr w:rsidR="00D76C00" w:rsidRPr="008345B2" w14:paraId="4FAF68E2" w14:textId="77777777" w:rsidTr="00B51178">
        <w:trPr>
          <w:trHeight w:val="554"/>
          <w:jc w:val="center"/>
        </w:trPr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79B2" w14:textId="77777777" w:rsidR="00D76C00" w:rsidRPr="008345B2" w:rsidRDefault="00D76C00" w:rsidP="007A6E17">
            <w:pPr>
              <w:widowControl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Sezione B – Dati relativi all’</w:t>
            </w:r>
            <w:proofErr w:type="spellStart"/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ats</w:t>
            </w:r>
            <w:proofErr w:type="spellEnd"/>
          </w:p>
          <w:p w14:paraId="0CD482ED" w14:textId="77777777" w:rsidR="000141D9" w:rsidRPr="008345B2" w:rsidRDefault="00873634" w:rsidP="002A61B8">
            <w:pPr>
              <w:widowControl w:val="0"/>
              <w:jc w:val="center"/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(</w:t>
            </w:r>
            <w:r w:rsidR="000141D9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riprodurre le singole schede </w:t>
            </w:r>
            <w:r w:rsidR="002A61B8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>in caso di</w:t>
            </w:r>
            <w:r w:rsidR="000141D9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 </w:t>
            </w:r>
            <w:r w:rsidR="00B16D7F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>più</w:t>
            </w:r>
            <w:r w:rsidR="000141D9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 componenti</w:t>
            </w:r>
            <w:r w:rsidR="00B16D7F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 di ciascuna tipologia</w:t>
            </w:r>
            <w:r w:rsidRPr="008345B2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)</w:t>
            </w:r>
          </w:p>
        </w:tc>
      </w:tr>
    </w:tbl>
    <w:p w14:paraId="17577514" w14:textId="77777777" w:rsidR="003D5898" w:rsidRPr="008345B2" w:rsidRDefault="003D5898">
      <w:pPr>
        <w:rPr>
          <w:rFonts w:asciiTheme="minorHAnsi" w:hAnsiTheme="minorHAnsi"/>
          <w:sz w:val="22"/>
          <w:szCs w:val="22"/>
        </w:rPr>
      </w:pPr>
    </w:p>
    <w:p w14:paraId="113344FA" w14:textId="77777777" w:rsidR="00977DF4" w:rsidRPr="008345B2" w:rsidRDefault="00977DF4">
      <w:pPr>
        <w:rPr>
          <w:rFonts w:asciiTheme="minorHAnsi" w:hAnsiTheme="minorHAnsi"/>
          <w:sz w:val="22"/>
          <w:szCs w:val="22"/>
        </w:rPr>
      </w:pPr>
    </w:p>
    <w:tbl>
      <w:tblPr>
        <w:tblW w:w="9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3"/>
        <w:gridCol w:w="6816"/>
      </w:tblGrid>
      <w:tr w:rsidR="00977DF4" w:rsidRPr="008345B2" w14:paraId="084095E9" w14:textId="77777777" w:rsidTr="00200E92">
        <w:trPr>
          <w:jc w:val="center"/>
        </w:trPr>
        <w:tc>
          <w:tcPr>
            <w:tcW w:w="9949" w:type="dxa"/>
            <w:gridSpan w:val="2"/>
            <w:shd w:val="clear" w:color="auto" w:fill="auto"/>
          </w:tcPr>
          <w:p w14:paraId="76E9F3F3" w14:textId="6C878208" w:rsidR="00977DF4" w:rsidRPr="008345B2" w:rsidRDefault="00977DF4" w:rsidP="00555C6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COMPOSIZIONE ATS</w:t>
            </w:r>
            <w:r w:rsidR="00BF562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(cfr. </w:t>
            </w:r>
            <w:r w:rsidR="00555C65">
              <w:rPr>
                <w:rFonts w:asciiTheme="minorHAnsi" w:hAnsiTheme="minorHAnsi"/>
                <w:b/>
                <w:bCs/>
                <w:sz w:val="22"/>
                <w:szCs w:val="22"/>
              </w:rPr>
              <w:t>Regolamento</w:t>
            </w:r>
            <w:r w:rsidR="00BF562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, art. </w:t>
            </w:r>
            <w:r w:rsidR="00BF562C" w:rsidRPr="006F1E12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  <w:r w:rsidR="00FA6C4F" w:rsidRPr="006F1E12">
              <w:rPr>
                <w:rFonts w:asciiTheme="minorHAnsi" w:hAnsi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FA6C4F" w:rsidRPr="008345B2" w14:paraId="470CEA46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30C3BD06" w14:textId="77777777" w:rsidR="00FA6C4F" w:rsidRPr="008345B2" w:rsidRDefault="00FA6C4F" w:rsidP="00C422F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Componenti</w:t>
            </w:r>
          </w:p>
        </w:tc>
        <w:tc>
          <w:tcPr>
            <w:tcW w:w="6816" w:type="dxa"/>
            <w:shd w:val="clear" w:color="auto" w:fill="auto"/>
          </w:tcPr>
          <w:p w14:paraId="60375D8E" w14:textId="77777777" w:rsidR="00FA6C4F" w:rsidRPr="008345B2" w:rsidRDefault="00FA6C4F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Denominazione</w:t>
            </w:r>
            <w:r w:rsidR="00AF6BF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 ruolo (specificare se mandatario o mandante)</w:t>
            </w:r>
          </w:p>
        </w:tc>
      </w:tr>
      <w:tr w:rsidR="00977DF4" w:rsidRPr="008345B2" w14:paraId="1DD15753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55846987" w14:textId="77777777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B.1.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O</w:t>
            </w:r>
            <w:r w:rsidR="007345D7" w:rsidRPr="008345B2">
              <w:rPr>
                <w:rFonts w:asciiTheme="minorHAnsi" w:hAnsiTheme="minorHAnsi"/>
                <w:bCs/>
                <w:sz w:val="22"/>
                <w:szCs w:val="22"/>
              </w:rPr>
              <w:t>rganismo di Formazione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22B96"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816" w:type="dxa"/>
            <w:shd w:val="clear" w:color="auto" w:fill="auto"/>
          </w:tcPr>
          <w:p w14:paraId="53D141AC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977DF4" w:rsidRPr="008345B2" w14:paraId="4B05FC95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030FDDF4" w14:textId="4D61FDBF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B.2.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Istituzione scolastica autonoma</w:t>
            </w: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11C3C" w:rsidRPr="006F1E12">
              <w:rPr>
                <w:rFonts w:asciiTheme="minorHAnsi" w:hAnsiTheme="minorHAnsi"/>
                <w:bCs/>
                <w:sz w:val="22"/>
                <w:szCs w:val="22"/>
              </w:rPr>
              <w:t>(statale o paritaria)</w:t>
            </w:r>
          </w:p>
        </w:tc>
        <w:tc>
          <w:tcPr>
            <w:tcW w:w="6816" w:type="dxa"/>
            <w:shd w:val="clear" w:color="auto" w:fill="auto"/>
          </w:tcPr>
          <w:p w14:paraId="12C2821B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977DF4" w:rsidRPr="008345B2" w14:paraId="2AC5E762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3FB7C881" w14:textId="77777777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B.3.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Università o Dipartimento universitario o Ente pubblico di ricerca</w:t>
            </w: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816" w:type="dxa"/>
            <w:shd w:val="clear" w:color="auto" w:fill="auto"/>
          </w:tcPr>
          <w:p w14:paraId="0893D7AE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977DF4" w:rsidRPr="008345B2" w14:paraId="0313F374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054A64C9" w14:textId="77777777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B.4.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Impresa o Associazione d’impresa</w:t>
            </w:r>
            <w:r w:rsidR="001119D5" w:rsidRPr="008345B2">
              <w:rPr>
                <w:rFonts w:asciiTheme="minorHAnsi" w:hAnsiTheme="minorHAnsi"/>
                <w:bCs/>
                <w:sz w:val="22"/>
                <w:szCs w:val="22"/>
              </w:rPr>
              <w:t>, anche in forma consortile</w:t>
            </w:r>
          </w:p>
        </w:tc>
        <w:tc>
          <w:tcPr>
            <w:tcW w:w="6816" w:type="dxa"/>
            <w:shd w:val="clear" w:color="auto" w:fill="auto"/>
          </w:tcPr>
          <w:p w14:paraId="12091FC1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14:paraId="2F6F4F6E" w14:textId="77777777" w:rsidR="00977DF4" w:rsidRDefault="00977DF4">
      <w:pPr>
        <w:rPr>
          <w:rFonts w:asciiTheme="minorHAnsi" w:hAnsiTheme="minorHAnsi"/>
          <w:sz w:val="22"/>
          <w:szCs w:val="22"/>
        </w:rPr>
      </w:pPr>
    </w:p>
    <w:p w14:paraId="727629B1" w14:textId="77777777" w:rsidR="005960F3" w:rsidRPr="008345B2" w:rsidRDefault="005960F3">
      <w:pPr>
        <w:rPr>
          <w:rFonts w:asciiTheme="minorHAnsi" w:hAnsiTheme="minorHAnsi"/>
          <w:sz w:val="22"/>
          <w:szCs w:val="22"/>
        </w:rPr>
      </w:pPr>
    </w:p>
    <w:p w14:paraId="3A2A643C" w14:textId="77777777" w:rsidR="004D59F7" w:rsidRPr="008345B2" w:rsidRDefault="004D59F7">
      <w:pPr>
        <w:rPr>
          <w:rFonts w:asciiTheme="minorHAnsi" w:hAnsiTheme="minorHAnsi"/>
          <w:sz w:val="22"/>
          <w:szCs w:val="22"/>
        </w:rPr>
      </w:pPr>
    </w:p>
    <w:tbl>
      <w:tblPr>
        <w:tblW w:w="9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9"/>
        <w:gridCol w:w="7211"/>
      </w:tblGrid>
      <w:tr w:rsidR="00F44D8F" w:rsidRPr="008345B2" w14:paraId="4417D282" w14:textId="77777777" w:rsidTr="00F44D8F">
        <w:trPr>
          <w:jc w:val="center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4323C" w14:textId="1444205A" w:rsidR="00F44D8F" w:rsidRPr="008345B2" w:rsidRDefault="00F44D8F" w:rsidP="00555C6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lastRenderedPageBreak/>
              <w:t xml:space="preserve">organismo di formazione con sede operativa </w:t>
            </w:r>
            <w:r w:rsidR="009846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territorio</w:t>
            </w:r>
            <w:r w:rsidR="009846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regionale</w:t>
            </w:r>
            <w:r w:rsidR="009846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  <w:r w:rsidR="009846BE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e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accreditata</w:t>
            </w:r>
            <w:r w:rsidR="001E3CF4" w:rsidRPr="008345B2">
              <w:rPr>
                <w:rStyle w:val="Rimandonotaapidipagina"/>
                <w:rFonts w:asciiTheme="minorHAnsi" w:hAnsiTheme="minorHAnsi"/>
                <w:b/>
                <w:bCs/>
                <w:smallCaps/>
                <w:sz w:val="22"/>
                <w:szCs w:val="22"/>
              </w:rPr>
              <w:footnoteReference w:id="1"/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, ai sensi della </w:t>
            </w:r>
            <w:r w:rsidR="00F1222B" w:rsidRPr="00465D40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normativa regionale vigente</w:t>
            </w:r>
            <w:r w:rsidRPr="00465D40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per la </w:t>
            </w:r>
            <w:proofErr w:type="spellStart"/>
            <w:r w:rsidRPr="00465D40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macrotipologia</w:t>
            </w:r>
            <w:proofErr w:type="spellEnd"/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“Formazione superiore”</w:t>
            </w:r>
          </w:p>
        </w:tc>
      </w:tr>
      <w:tr w:rsidR="00BC6364" w:rsidRPr="008345B2" w14:paraId="4EC48C3E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8D3B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DFFA0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E3CF4" w:rsidRPr="008345B2" w14:paraId="1578E9E7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0EBF" w14:textId="77777777" w:rsidR="001E3CF4" w:rsidRPr="008345B2" w:rsidRDefault="001E3CF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Indirizzo sede legale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2553A8A1" w14:textId="77777777" w:rsidR="001E3CF4" w:rsidRPr="008345B2" w:rsidRDefault="001E3CF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C6364" w:rsidRPr="008345B2" w14:paraId="7369C523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0C59" w14:textId="77777777" w:rsidR="00BC6364" w:rsidRPr="008345B2" w:rsidRDefault="00895C80" w:rsidP="00CE42DC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Telefono e Fax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7B908C78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E6CEA" w:rsidRPr="008345B2" w14:paraId="5C4F83BF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BF22" w14:textId="65C2AD9C" w:rsidR="003E6CEA" w:rsidRPr="008345B2" w:rsidRDefault="001E3CF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  <w:r w:rsidR="0043595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435952" w:rsidRPr="00465D40">
              <w:rPr>
                <w:rFonts w:asciiTheme="minorHAnsi" w:hAnsiTheme="minorHAnsi"/>
                <w:b/>
                <w:sz w:val="22"/>
                <w:szCs w:val="22"/>
              </w:rPr>
              <w:t>e PEC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52FD5916" w14:textId="77777777" w:rsidR="003E6CEA" w:rsidRPr="008345B2" w:rsidRDefault="003E6CEA" w:rsidP="00EB0126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C6364" w:rsidRPr="008345B2" w14:paraId="7DB951E3" w14:textId="77777777" w:rsidTr="00F44D8F">
        <w:trPr>
          <w:trHeight w:val="70"/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1FA9" w14:textId="77777777" w:rsidR="00BC6364" w:rsidRPr="008345B2" w:rsidRDefault="00BC6364" w:rsidP="009F2A6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</w:t>
            </w:r>
            <w:r w:rsidR="009F2A68" w:rsidRPr="008345B2"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Partita IVA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0E91781B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42DC" w:rsidRPr="008345B2" w14:paraId="06B7292C" w14:textId="77777777" w:rsidTr="00200E92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6681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6A743236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C6364" w:rsidRPr="008345B2" w14:paraId="2CAA205A" w14:textId="77777777" w:rsidTr="00F44D8F">
        <w:trPr>
          <w:trHeight w:val="70"/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3182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Stato di accreditamento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647F2EBA" w14:textId="779987A7" w:rsidR="00BC6364" w:rsidRPr="00F33564" w:rsidRDefault="001E3CF4" w:rsidP="00F33564">
            <w:pPr>
              <w:pStyle w:val="Paragrafoelenco"/>
              <w:widowControl w:val="0"/>
              <w:numPr>
                <w:ilvl w:val="0"/>
                <w:numId w:val="16"/>
              </w:numPr>
              <w:snapToGrid w:val="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Sede operativa a</w:t>
            </w:r>
            <w:r w:rsidR="00BC6364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ccreditat</w:t>
            </w:r>
            <w:r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a: …………………………………………</w:t>
            </w:r>
            <w:r w:rsidR="00422B96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…….</w:t>
            </w:r>
          </w:p>
          <w:p w14:paraId="7E3081FD" w14:textId="77777777" w:rsidR="00455E68" w:rsidRPr="008345B2" w:rsidRDefault="00455E68" w:rsidP="00C0367E">
            <w:pPr>
              <w:widowControl w:val="0"/>
              <w:snapToGrid w:val="0"/>
              <w:ind w:left="360"/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25F7C0BF" w14:textId="30F9405C" w:rsidR="00BC6364" w:rsidRPr="00F33564" w:rsidRDefault="00BC6364" w:rsidP="00F33564">
            <w:pPr>
              <w:pStyle w:val="Paragrafoelenco"/>
              <w:widowControl w:val="0"/>
              <w:numPr>
                <w:ilvl w:val="0"/>
                <w:numId w:val="16"/>
              </w:numPr>
              <w:snapToGrid w:val="0"/>
              <w:jc w:val="both"/>
              <w:rPr>
                <w:rFonts w:asciiTheme="minorHAnsi" w:hAnsiTheme="minorHAnsi"/>
                <w:bCs/>
                <w:smallCaps/>
                <w:sz w:val="22"/>
                <w:szCs w:val="22"/>
              </w:rPr>
            </w:pPr>
            <w:r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In fase di accreditamento, a seguito di presentazione di apposita istanza </w:t>
            </w:r>
            <w:proofErr w:type="spellStart"/>
            <w:r w:rsidR="00F912BF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prot</w:t>
            </w:r>
            <w:proofErr w:type="spellEnd"/>
            <w:r w:rsidR="00F912BF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. n. ……</w:t>
            </w:r>
            <w:r w:rsidR="00481A24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del ………</w:t>
            </w:r>
          </w:p>
        </w:tc>
      </w:tr>
      <w:tr w:rsidR="00BC6364" w:rsidRPr="008345B2" w14:paraId="4E0BA66A" w14:textId="77777777" w:rsidTr="00F44D8F">
        <w:trPr>
          <w:trHeight w:val="70"/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E2AE" w14:textId="77777777" w:rsidR="00BC6364" w:rsidRPr="008345B2" w:rsidRDefault="00BC6364" w:rsidP="00AF6BF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Punteggio Accreditamento</w:t>
            </w:r>
            <w:r w:rsidR="0058454D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914B4" w:rsidRPr="008345B2">
              <w:rPr>
                <w:rFonts w:asciiTheme="minorHAnsi" w:hAnsiTheme="minorHAnsi"/>
                <w:b/>
                <w:sz w:val="22"/>
                <w:szCs w:val="22"/>
              </w:rPr>
              <w:t>come da elenco ufficiale pubblicato</w:t>
            </w:r>
            <w:r w:rsidR="00C914B4" w:rsidRPr="008345B2">
              <w:rPr>
                <w:rFonts w:asciiTheme="minorHAnsi" w:hAnsiTheme="minorHAnsi"/>
              </w:rPr>
              <w:t xml:space="preserve"> </w:t>
            </w:r>
            <w:r w:rsidR="00C914B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sul sito regionale 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64AFF9B6" w14:textId="77777777" w:rsidR="00BC6364" w:rsidRPr="008345B2" w:rsidRDefault="00BC6364" w:rsidP="00EB0126">
            <w:pPr>
              <w:widowControl w:val="0"/>
              <w:snapToGrid w:val="0"/>
              <w:ind w:left="3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______/100</w:t>
            </w:r>
          </w:p>
        </w:tc>
      </w:tr>
      <w:tr w:rsidR="00A72B3A" w:rsidRPr="008345B2" w14:paraId="73C6C2C2" w14:textId="77777777" w:rsidTr="00F44D8F">
        <w:trPr>
          <w:trHeight w:val="359"/>
          <w:jc w:val="center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C0E8B" w14:textId="1A634FF4" w:rsidR="00A72B3A" w:rsidRPr="008345B2" w:rsidRDefault="00A72B3A" w:rsidP="002F0E79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Esperienze pregresse in percorsi </w:t>
            </w:r>
            <w:r w:rsidR="004E51A5" w:rsidRPr="00A57B5D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ITS</w:t>
            </w:r>
            <w:r w:rsidR="004E51A5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e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IFTS </w:t>
            </w:r>
            <w:r w:rsidRPr="002F0E79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(</w:t>
            </w:r>
            <w:r w:rsidR="00895C80" w:rsidRPr="002F0E79">
              <w:rPr>
                <w:rFonts w:asciiTheme="minorHAnsi" w:hAnsiTheme="minorHAnsi"/>
                <w:bCs/>
                <w:i/>
                <w:sz w:val="22"/>
                <w:szCs w:val="22"/>
              </w:rPr>
              <w:t>titolo del/i corso/i, durata in ore, anno/i di svolgimento, numero di specializzati e, se conosciuti, esiti occupazionali</w:t>
            </w:r>
            <w:r w:rsidRPr="002F0E79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)</w:t>
            </w:r>
          </w:p>
        </w:tc>
      </w:tr>
      <w:tr w:rsidR="00A72B3A" w:rsidRPr="008345B2" w14:paraId="1A3B82C5" w14:textId="77777777" w:rsidTr="00F44D8F">
        <w:trPr>
          <w:trHeight w:val="359"/>
          <w:jc w:val="center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C3A24" w14:textId="77777777" w:rsidR="00A72B3A" w:rsidRDefault="00A72B3A" w:rsidP="00A72B3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B2A8BA2" w14:textId="77777777" w:rsidR="002F0E79" w:rsidRPr="008345B2" w:rsidRDefault="002F0E79" w:rsidP="00A72B3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78148CE4" w14:textId="77777777" w:rsidR="002120ED" w:rsidRDefault="002120ED">
      <w:pPr>
        <w:rPr>
          <w:rFonts w:asciiTheme="minorHAnsi" w:hAnsiTheme="minorHAnsi"/>
          <w:sz w:val="22"/>
          <w:szCs w:val="22"/>
        </w:rPr>
      </w:pPr>
    </w:p>
    <w:p w14:paraId="476DF20D" w14:textId="77777777" w:rsidR="00A57B5D" w:rsidRPr="008345B2" w:rsidRDefault="00A57B5D">
      <w:pPr>
        <w:rPr>
          <w:rFonts w:asciiTheme="minorHAnsi" w:hAnsiTheme="minorHAnsi"/>
          <w:sz w:val="22"/>
          <w:szCs w:val="22"/>
        </w:rPr>
      </w:pPr>
    </w:p>
    <w:p w14:paraId="5FEBB3DD" w14:textId="77777777" w:rsidR="003D5898" w:rsidRPr="008345B2" w:rsidRDefault="003D5898">
      <w:pPr>
        <w:rPr>
          <w:rFonts w:asciiTheme="minorHAnsi" w:hAnsiTheme="minorHAnsi"/>
          <w:sz w:val="22"/>
          <w:szCs w:val="22"/>
        </w:rPr>
      </w:pPr>
    </w:p>
    <w:tbl>
      <w:tblPr>
        <w:tblW w:w="98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7296"/>
      </w:tblGrid>
      <w:tr w:rsidR="007345D7" w:rsidRPr="008345B2" w14:paraId="719CE0D8" w14:textId="77777777" w:rsidTr="00C228CA">
        <w:trPr>
          <w:jc w:val="center"/>
        </w:trPr>
        <w:tc>
          <w:tcPr>
            <w:tcW w:w="9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08A3" w14:textId="77777777" w:rsidR="007345D7" w:rsidRPr="008345B2" w:rsidRDefault="007345D7" w:rsidP="00C228C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2F384FE0" w14:textId="76071E68" w:rsidR="007345D7" w:rsidRPr="008345B2" w:rsidRDefault="007345D7" w:rsidP="00C228C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istituzione scolastica autonoma</w:t>
            </w:r>
            <w:r w:rsidR="00827F0B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(statale o paritaria)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del II ciclo d’istruzione, con sede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legale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territorio regionale</w:t>
            </w:r>
          </w:p>
          <w:p w14:paraId="1E5D0531" w14:textId="77777777" w:rsidR="007345D7" w:rsidRPr="008345B2" w:rsidRDefault="007345D7" w:rsidP="00C228CA">
            <w:pPr>
              <w:widowControl w:val="0"/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460BFD3A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B994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5E2706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1693DBF9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7110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Indirizzo sede legale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44483B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1C3C7145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9F72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Telefono e Fax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73B6E6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791525A4" w14:textId="77777777" w:rsidTr="00C228CA">
        <w:trPr>
          <w:trHeight w:val="70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2421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0EB70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570506BB" w14:textId="77777777" w:rsidTr="00C228CA">
        <w:trPr>
          <w:trHeight w:val="70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EB75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 /Partita IVA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C2AA1D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7B59C34D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18DC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26A377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30138DE4" w14:textId="77777777" w:rsidTr="00C228CA">
        <w:trPr>
          <w:trHeight w:val="359"/>
          <w:jc w:val="center"/>
        </w:trPr>
        <w:tc>
          <w:tcPr>
            <w:tcW w:w="9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64E38" w14:textId="40705893" w:rsidR="007345D7" w:rsidRPr="008345B2" w:rsidRDefault="007345D7" w:rsidP="00827F0B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827F0B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Esperienze pregresse in percorsi </w:t>
            </w:r>
            <w:r w:rsidR="00827F0B" w:rsidRPr="00A57B5D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ITS</w:t>
            </w:r>
            <w:r w:rsidR="00827F0B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e IFTS </w:t>
            </w:r>
            <w:r w:rsidR="00827F0B" w:rsidRPr="002F0E79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(</w:t>
            </w:r>
            <w:r w:rsidR="00827F0B" w:rsidRPr="002F0E79">
              <w:rPr>
                <w:rFonts w:asciiTheme="minorHAnsi" w:hAnsiTheme="minorHAnsi"/>
                <w:bCs/>
                <w:i/>
                <w:sz w:val="22"/>
                <w:szCs w:val="22"/>
              </w:rPr>
              <w:t>titolo del/i corso/i, durata in ore, anno/i di svolgimento, numero di specializzati e, se conosciuti, esiti occupazionali</w:t>
            </w:r>
            <w:r w:rsidR="00827F0B" w:rsidRPr="002F0E79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)</w:t>
            </w:r>
          </w:p>
        </w:tc>
      </w:tr>
      <w:tr w:rsidR="007345D7" w:rsidRPr="008345B2" w14:paraId="5490D9F6" w14:textId="77777777" w:rsidTr="00C228CA">
        <w:trPr>
          <w:trHeight w:val="359"/>
          <w:jc w:val="center"/>
        </w:trPr>
        <w:tc>
          <w:tcPr>
            <w:tcW w:w="9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72B9B" w14:textId="77777777" w:rsidR="007345D7" w:rsidRPr="008345B2" w:rsidRDefault="007345D7" w:rsidP="00C228C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5406878F" w14:textId="77777777" w:rsidR="007345D7" w:rsidRPr="008345B2" w:rsidRDefault="007345D7">
      <w:pPr>
        <w:rPr>
          <w:rFonts w:asciiTheme="minorHAnsi" w:hAnsiTheme="minorHAnsi"/>
          <w:sz w:val="22"/>
          <w:szCs w:val="22"/>
        </w:rPr>
      </w:pPr>
    </w:p>
    <w:p w14:paraId="198B66F2" w14:textId="77777777" w:rsidR="007345D7" w:rsidRPr="008345B2" w:rsidRDefault="007345D7">
      <w:pPr>
        <w:rPr>
          <w:rFonts w:asciiTheme="minorHAnsi" w:hAnsiTheme="minorHAnsi"/>
          <w:sz w:val="22"/>
          <w:szCs w:val="22"/>
        </w:rPr>
      </w:pPr>
    </w:p>
    <w:tbl>
      <w:tblPr>
        <w:tblW w:w="97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8"/>
        <w:gridCol w:w="7152"/>
      </w:tblGrid>
      <w:tr w:rsidR="00F44D8F" w:rsidRPr="008345B2" w14:paraId="570AF410" w14:textId="77777777" w:rsidTr="00200E92">
        <w:trPr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91E45" w14:textId="25119BE0" w:rsidR="00F44D8F" w:rsidRPr="008345B2" w:rsidRDefault="00F44D8F" w:rsidP="00F44D8F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università o dipartimento universitario o ente pubblico di ricerca, avente sede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legale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 territorio regionale</w:t>
            </w:r>
          </w:p>
        </w:tc>
      </w:tr>
      <w:tr w:rsidR="003D5898" w:rsidRPr="008345B2" w14:paraId="76E43FD8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F017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A479E0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D5898" w:rsidRPr="008345B2" w14:paraId="64617CD2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2786" w14:textId="77777777" w:rsidR="003D5898" w:rsidRPr="008345B2" w:rsidRDefault="003D5898" w:rsidP="003D589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Indirizzo </w:t>
            </w:r>
            <w:r w:rsidR="00CE42DC" w:rsidRPr="008345B2">
              <w:rPr>
                <w:rFonts w:asciiTheme="minorHAnsi" w:hAnsiTheme="minorHAnsi"/>
                <w:b/>
                <w:sz w:val="22"/>
                <w:szCs w:val="22"/>
              </w:rPr>
              <w:t>sede legale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0F630272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D5898" w:rsidRPr="008345B2" w14:paraId="011D89A2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60FB" w14:textId="77777777" w:rsidR="003D5898" w:rsidRPr="008345B2" w:rsidRDefault="00895C80" w:rsidP="00CE42DC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Telefono e Fax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5BDB24BF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D5898" w:rsidRPr="008345B2" w14:paraId="72954F76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C1F3" w14:textId="77777777" w:rsidR="003D5898" w:rsidRPr="008345B2" w:rsidRDefault="001E3CF4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5A5E66A9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D5898" w:rsidRPr="008345B2" w14:paraId="464EDA85" w14:textId="77777777" w:rsidTr="009F2A68">
        <w:trPr>
          <w:trHeight w:val="70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5B8C" w14:textId="77777777" w:rsidR="003D5898" w:rsidRPr="008345B2" w:rsidRDefault="003D5898" w:rsidP="009F2A6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</w:t>
            </w:r>
            <w:r w:rsidR="009F2A68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/ Partita 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IVA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25C30977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42DC" w:rsidRPr="008345B2" w14:paraId="02953AD0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44F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63A66C4A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A72B3A" w:rsidRPr="008345B2" w14:paraId="75B60292" w14:textId="77777777" w:rsidTr="00200E92">
        <w:trPr>
          <w:trHeight w:val="70"/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DEE91" w14:textId="27527059" w:rsidR="00A72B3A" w:rsidRPr="008345B2" w:rsidRDefault="003C614A" w:rsidP="003C614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lastRenderedPageBreak/>
              <w:t xml:space="preserve">Esperienze pregresse in percorsi </w:t>
            </w:r>
            <w:r w:rsidRPr="00A57B5D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ITS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e IFTS </w:t>
            </w:r>
            <w:r w:rsidRPr="002F0E79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(</w:t>
            </w:r>
            <w:r w:rsidRPr="002F0E79">
              <w:rPr>
                <w:rFonts w:asciiTheme="minorHAnsi" w:hAnsiTheme="minorHAnsi"/>
                <w:bCs/>
                <w:i/>
                <w:sz w:val="22"/>
                <w:szCs w:val="22"/>
              </w:rPr>
              <w:t>titolo del/i corso/i, durata in ore, anno/i di svolgimento</w:t>
            </w:r>
            <w:r>
              <w:rPr>
                <w:rFonts w:asciiTheme="minorHAnsi" w:hAnsiTheme="minorHAnsi"/>
                <w:bCs/>
                <w:i/>
                <w:sz w:val="22"/>
                <w:szCs w:val="22"/>
              </w:rPr>
              <w:t>)</w:t>
            </w:r>
          </w:p>
        </w:tc>
      </w:tr>
      <w:tr w:rsidR="00A72B3A" w:rsidRPr="008345B2" w14:paraId="6E4CE279" w14:textId="77777777" w:rsidTr="0046651D">
        <w:trPr>
          <w:trHeight w:val="386"/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DA056" w14:textId="77777777" w:rsidR="00A72B3A" w:rsidRPr="008345B2" w:rsidRDefault="00A72B3A" w:rsidP="00200E92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169936FE" w14:textId="77777777" w:rsidR="00A72B3A" w:rsidRPr="008345B2" w:rsidRDefault="00A72B3A">
      <w:pPr>
        <w:rPr>
          <w:rFonts w:asciiTheme="minorHAnsi" w:hAnsiTheme="minorHAnsi"/>
          <w:sz w:val="22"/>
          <w:szCs w:val="22"/>
        </w:rPr>
      </w:pPr>
    </w:p>
    <w:p w14:paraId="0EDF6BA5" w14:textId="77777777" w:rsidR="000141D9" w:rsidRPr="008345B2" w:rsidRDefault="000141D9">
      <w:pPr>
        <w:rPr>
          <w:rFonts w:asciiTheme="minorHAnsi" w:hAnsiTheme="minorHAnsi"/>
          <w:sz w:val="22"/>
          <w:szCs w:val="22"/>
        </w:rPr>
      </w:pPr>
    </w:p>
    <w:tbl>
      <w:tblPr>
        <w:tblW w:w="97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3"/>
        <w:gridCol w:w="7207"/>
      </w:tblGrid>
      <w:tr w:rsidR="00F44D8F" w:rsidRPr="008345B2" w14:paraId="78F1A630" w14:textId="77777777" w:rsidTr="00200E92">
        <w:trPr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D38F2" w14:textId="19AC5FAC" w:rsidR="00C951BE" w:rsidRPr="008345B2" w:rsidRDefault="00F44D8F" w:rsidP="00C951BE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impresa o associazione d’impresa, anche in forma consortile, con sede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legale o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operativa </w:t>
            </w:r>
            <w:r w:rsidR="00C951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</w:t>
            </w:r>
            <w:r w:rsidR="00C951BE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territorio regionale</w:t>
            </w:r>
          </w:p>
          <w:p w14:paraId="2C31435A" w14:textId="6EF9519F" w:rsidR="00F44D8F" w:rsidRPr="008345B2" w:rsidRDefault="00F44D8F" w:rsidP="00F44D8F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0141D9" w:rsidRPr="008345B2" w14:paraId="332CF368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7F1D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F66928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141D9" w:rsidRPr="008345B2" w14:paraId="0EA7BB7E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A862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Indirizzo </w:t>
            </w:r>
            <w:r w:rsidR="00CE42DC" w:rsidRPr="008345B2">
              <w:rPr>
                <w:rFonts w:asciiTheme="minorHAnsi" w:hAnsiTheme="minorHAnsi"/>
                <w:b/>
                <w:sz w:val="22"/>
                <w:szCs w:val="22"/>
              </w:rPr>
              <w:t>sede legale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55829C01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141D9" w:rsidRPr="008345B2" w14:paraId="1DA821FC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7E2E" w14:textId="77777777" w:rsidR="000141D9" w:rsidRPr="008345B2" w:rsidRDefault="00895C80" w:rsidP="00CE42DC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Telefono e Fax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00858767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141D9" w:rsidRPr="008345B2" w14:paraId="536374F1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706D" w14:textId="77777777" w:rsidR="000141D9" w:rsidRPr="008345B2" w:rsidRDefault="001E3CF4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01E1ED91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41D9" w:rsidRPr="008345B2" w14:paraId="53DCAE63" w14:textId="77777777" w:rsidTr="00C028F0">
        <w:trPr>
          <w:trHeight w:val="70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3445" w14:textId="77777777" w:rsidR="000141D9" w:rsidRPr="008345B2" w:rsidRDefault="000141D9" w:rsidP="009F2A6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</w:t>
            </w:r>
            <w:r w:rsidR="009F2A68" w:rsidRPr="008345B2"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Partita IVA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36040911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41D9" w:rsidRPr="008345B2" w14:paraId="17CDCBCE" w14:textId="77777777" w:rsidTr="00C028F0">
        <w:trPr>
          <w:trHeight w:val="70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E44E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Natura giuridica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26B56419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42DC" w:rsidRPr="008345B2" w14:paraId="530CC296" w14:textId="77777777" w:rsidTr="00200E92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6491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08EEFA80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A0C2B" w:rsidRPr="008345B2" w14:paraId="74372705" w14:textId="77777777" w:rsidTr="00200E92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D646" w14:textId="2F907983" w:rsidR="001A0C2B" w:rsidRPr="008345B2" w:rsidRDefault="001A0C2B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Numero di occupati 201</w:t>
            </w:r>
            <w:r w:rsidR="00DD34BF" w:rsidRPr="00300D45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14D616D8" w14:textId="77777777" w:rsidR="001A0C2B" w:rsidRPr="008345B2" w:rsidRDefault="001A0C2B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A0C2B" w:rsidRPr="008345B2" w14:paraId="1401D987" w14:textId="77777777" w:rsidTr="00200E92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E0C2" w14:textId="0F2CB1F1" w:rsidR="001A0C2B" w:rsidRPr="008345B2" w:rsidRDefault="002D511E" w:rsidP="00DD34BF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Fatturato 201</w:t>
            </w:r>
            <w:r w:rsidR="00DD34BF" w:rsidRPr="00300D45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081B225C" w14:textId="77777777" w:rsidR="001A0C2B" w:rsidRPr="008345B2" w:rsidRDefault="001A0C2B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A72B3A" w:rsidRPr="008345B2" w14:paraId="35C3A05F" w14:textId="77777777" w:rsidTr="00200E92">
        <w:trPr>
          <w:trHeight w:val="70"/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9B2" w14:textId="7EE58ABC" w:rsidR="00A72B3A" w:rsidRPr="00DD34BF" w:rsidRDefault="00A72B3A" w:rsidP="00DD34BF">
            <w:pPr>
              <w:widowControl w:val="0"/>
              <w:snapToGrid w:val="0"/>
              <w:jc w:val="both"/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Esperienze pregresse </w:t>
            </w:r>
            <w:r w:rsid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negli ambiti di specializzazione </w:t>
            </w:r>
            <w:proofErr w:type="spellStart"/>
            <w:r w:rsid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ifts</w:t>
            </w:r>
            <w:proofErr w:type="spellEnd"/>
            <w:r w:rsid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di riferimento </w:t>
            </w:r>
            <w:r w:rsidR="008345B2" w:rsidRPr="00DD34BF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(</w:t>
            </w:r>
            <w:r w:rsidR="008345B2" w:rsidRPr="00DD34BF">
              <w:rPr>
                <w:rFonts w:asciiTheme="minorHAnsi" w:hAnsiTheme="minorHAnsi"/>
                <w:bCs/>
                <w:i/>
                <w:sz w:val="22"/>
                <w:szCs w:val="22"/>
              </w:rPr>
              <w:t>area economico-professionale, professionalit</w:t>
            </w:r>
            <w:r w:rsidR="00BD5F6B" w:rsidRPr="00DD34BF">
              <w:rPr>
                <w:rFonts w:asciiTheme="minorHAnsi" w:hAnsiTheme="minorHAnsi"/>
                <w:bCs/>
                <w:i/>
                <w:sz w:val="22"/>
                <w:szCs w:val="22"/>
              </w:rPr>
              <w:t>à</w:t>
            </w:r>
            <w:r w:rsidR="008345B2" w:rsidRPr="00DD34BF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 impiegate, processi coerenti con la specializzazione IFTS</w:t>
            </w:r>
            <w:r w:rsidR="008345B2" w:rsidRPr="00DD34BF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)</w:t>
            </w:r>
          </w:p>
          <w:p w14:paraId="519AABF4" w14:textId="77777777" w:rsidR="004E51A5" w:rsidRPr="008345B2" w:rsidRDefault="004E51A5" w:rsidP="004E51A5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2B3A" w:rsidRPr="008345B2" w14:paraId="7BA91AFA" w14:textId="77777777" w:rsidTr="00200E92">
        <w:trPr>
          <w:trHeight w:val="70"/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84B80" w14:textId="77777777" w:rsidR="00A72B3A" w:rsidRDefault="00A72B3A" w:rsidP="00A72B3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CEC2DE3" w14:textId="77777777" w:rsidR="00DD34BF" w:rsidRPr="008345B2" w:rsidRDefault="00DD34BF" w:rsidP="00A72B3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217CEDE5" w14:textId="77777777" w:rsidR="001E3CF4" w:rsidRDefault="001E3CF4" w:rsidP="00835839">
      <w:pPr>
        <w:widowControl w:val="0"/>
        <w:rPr>
          <w:rFonts w:asciiTheme="minorHAnsi" w:hAnsiTheme="minorHAnsi"/>
          <w:sz w:val="22"/>
          <w:szCs w:val="22"/>
        </w:rPr>
      </w:pPr>
    </w:p>
    <w:p w14:paraId="524BD37A" w14:textId="77777777" w:rsidR="00620344" w:rsidRDefault="00620344" w:rsidP="00835839">
      <w:pPr>
        <w:widowControl w:val="0"/>
        <w:rPr>
          <w:rFonts w:asciiTheme="minorHAnsi" w:hAnsiTheme="minorHAnsi"/>
          <w:sz w:val="22"/>
          <w:szCs w:val="22"/>
        </w:rPr>
      </w:pPr>
    </w:p>
    <w:p w14:paraId="41FCD5E6" w14:textId="77777777" w:rsidR="00620344" w:rsidRPr="008345B2" w:rsidRDefault="00620344" w:rsidP="00835839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333CF" w:rsidRPr="008345B2" w14:paraId="632B147A" w14:textId="77777777" w:rsidTr="00FD7BF5">
        <w:trPr>
          <w:trHeight w:val="54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A595" w14:textId="32C0A997" w:rsidR="00030246" w:rsidRPr="008345B2" w:rsidRDefault="00C333CF" w:rsidP="00B55359">
            <w:pPr>
              <w:widowControl w:val="0"/>
              <w:snapToGri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bookmarkStart w:id="0" w:name="_Toc206065924"/>
            <w:bookmarkStart w:id="1" w:name="_Toc206066952"/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Sezione </w:t>
            </w:r>
            <w:r w:rsidR="0046651D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C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– Proposta progettuale</w:t>
            </w:r>
            <w:bookmarkEnd w:id="0"/>
            <w:bookmarkEnd w:id="1"/>
          </w:p>
        </w:tc>
      </w:tr>
    </w:tbl>
    <w:p w14:paraId="06BD73E0" w14:textId="77777777" w:rsidR="001020FA" w:rsidRPr="008345B2" w:rsidRDefault="004D59F7" w:rsidP="00C333CF">
      <w:pPr>
        <w:widowControl w:val="0"/>
        <w:rPr>
          <w:rFonts w:asciiTheme="minorHAnsi" w:hAnsiTheme="minorHAnsi"/>
          <w:sz w:val="22"/>
          <w:szCs w:val="22"/>
        </w:rPr>
      </w:pPr>
      <w:r w:rsidRPr="008345B2">
        <w:rPr>
          <w:rFonts w:asciiTheme="minorHAnsi" w:hAnsiTheme="minorHAnsi"/>
          <w:sz w:val="22"/>
          <w:szCs w:val="22"/>
        </w:rPr>
        <w:t xml:space="preserve"> </w:t>
      </w:r>
    </w:p>
    <w:p w14:paraId="2D130CE7" w14:textId="77777777" w:rsidR="004D59F7" w:rsidRPr="008345B2" w:rsidRDefault="004D59F7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9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5"/>
      </w:tblGrid>
      <w:tr w:rsidR="00B57564" w:rsidRPr="008345B2" w14:paraId="6B089781" w14:textId="77777777" w:rsidTr="00123D0A">
        <w:trPr>
          <w:jc w:val="center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BA0E" w14:textId="5E949312" w:rsidR="00B57564" w:rsidRPr="008345B2" w:rsidRDefault="0046651D" w:rsidP="007C51D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 w:rsidR="00B57564" w:rsidRPr="008345B2">
              <w:rPr>
                <w:rFonts w:asciiTheme="minorHAnsi" w:hAnsiTheme="minorHAnsi"/>
                <w:b/>
                <w:sz w:val="22"/>
                <w:szCs w:val="22"/>
              </w:rPr>
              <w:t>.1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profilo </w:t>
            </w:r>
            <w:r w:rsidR="009B0F2A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della specializzazione IFTS nazionale di riferimento, come declinato 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 livello territoriale</w:t>
            </w:r>
            <w:r w:rsidR="00556E89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, </w:t>
            </w:r>
            <w:r w:rsidR="007C51D1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in relazione al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contesto</w:t>
            </w:r>
            <w:r w:rsidR="00171CB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  <w:r w:rsidR="00171CB3" w:rsidRPr="007C51D1">
              <w:rPr>
                <w:rFonts w:asciiTheme="minorHAnsi" w:hAnsiTheme="minorHAnsi"/>
                <w:bCs/>
                <w:smallCaps/>
                <w:sz w:val="22"/>
                <w:szCs w:val="22"/>
              </w:rPr>
              <w:t>(</w:t>
            </w:r>
            <w:r w:rsidR="00171CB3" w:rsidRPr="00382508">
              <w:rPr>
                <w:rFonts w:asciiTheme="minorHAnsi" w:hAnsiTheme="minorHAnsi"/>
                <w:sz w:val="20"/>
                <w:szCs w:val="20"/>
              </w:rPr>
              <w:t xml:space="preserve">Fabbisogni formativi </w:t>
            </w:r>
            <w:r w:rsidR="00171CB3">
              <w:rPr>
                <w:rFonts w:asciiTheme="minorHAnsi" w:hAnsiTheme="minorHAnsi"/>
                <w:sz w:val="20"/>
                <w:szCs w:val="20"/>
              </w:rPr>
              <w:t xml:space="preserve">e di professionalità </w:t>
            </w:r>
            <w:r w:rsidR="00171CB3" w:rsidRPr="00382508">
              <w:rPr>
                <w:rFonts w:asciiTheme="minorHAnsi" w:hAnsiTheme="minorHAnsi"/>
                <w:sz w:val="20"/>
                <w:szCs w:val="20"/>
              </w:rPr>
              <w:t xml:space="preserve">del settore/territorio oggetto di intervento espressi in termini di dati occupazionali rispetto all’area economico-professionale e al territorio di riferimento anche sulla base del </w:t>
            </w:r>
            <w:r w:rsidR="00171CB3" w:rsidRPr="007C51D1">
              <w:rPr>
                <w:rFonts w:asciiTheme="minorHAnsi" w:hAnsiTheme="minorHAnsi"/>
                <w:i/>
                <w:sz w:val="20"/>
                <w:szCs w:val="20"/>
              </w:rPr>
              <w:t>trend</w:t>
            </w:r>
            <w:r w:rsidR="00171CB3" w:rsidRPr="00382508">
              <w:rPr>
                <w:rFonts w:asciiTheme="minorHAnsi" w:hAnsiTheme="minorHAnsi"/>
                <w:sz w:val="20"/>
                <w:szCs w:val="20"/>
              </w:rPr>
              <w:t xml:space="preserve"> degli ultimi 3 anni</w:t>
            </w:r>
            <w:r w:rsidR="00171CB3">
              <w:rPr>
                <w:rFonts w:asciiTheme="minorHAnsi" w:hAnsiTheme="minorHAnsi"/>
                <w:sz w:val="20"/>
                <w:szCs w:val="20"/>
              </w:rPr>
              <w:t>)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</w:p>
        </w:tc>
      </w:tr>
      <w:tr w:rsidR="008335D9" w:rsidRPr="008345B2" w14:paraId="4BB178FD" w14:textId="77777777" w:rsidTr="00123D0A">
        <w:trPr>
          <w:trHeight w:val="80"/>
          <w:jc w:val="center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29B2" w14:textId="77777777" w:rsidR="008335D9" w:rsidRPr="008345B2" w:rsidRDefault="008335D9" w:rsidP="002D511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727B6E41" w14:textId="77777777" w:rsidR="00C43879" w:rsidRPr="008345B2" w:rsidRDefault="00C43879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24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</w:tblGrid>
      <w:tr w:rsidR="00B57564" w:rsidRPr="008345B2" w14:paraId="659C81B1" w14:textId="77777777" w:rsidTr="004D3E5C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A67B" w14:textId="42414E6C" w:rsidR="00B57564" w:rsidRPr="008345B2" w:rsidRDefault="0046651D" w:rsidP="00C4609C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 w:rsidR="008345B2">
              <w:rPr>
                <w:rFonts w:asciiTheme="minorHAnsi" w:hAnsiTheme="minorHAnsi"/>
                <w:b/>
                <w:sz w:val="22"/>
                <w:szCs w:val="22"/>
              </w:rPr>
              <w:t>.2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32916" w:rsidRPr="008345B2">
              <w:rPr>
                <w:rFonts w:asciiTheme="minorHAnsi" w:hAnsiTheme="minorHAnsi"/>
                <w:b/>
                <w:sz w:val="22"/>
                <w:szCs w:val="22"/>
              </w:rPr>
              <w:t>–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>P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>ERCORSO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>MODALITA’ ORDIONAMENTALE ORDINARIA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 xml:space="preserve"> (Art.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 xml:space="preserve"> 2 Regolamento)</w:t>
            </w:r>
          </w:p>
        </w:tc>
      </w:tr>
      <w:tr w:rsidR="00171CB3" w:rsidRPr="008345B2" w14:paraId="6B67C3D9" w14:textId="77777777" w:rsidTr="004D3E5C">
        <w:trPr>
          <w:trHeight w:val="469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484E" w14:textId="0E87B6C6" w:rsidR="00171CB3" w:rsidRPr="00C4609C" w:rsidRDefault="00C4609C" w:rsidP="00F32916">
            <w:pPr>
              <w:spacing w:before="120" w:after="120"/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C4609C">
              <w:rPr>
                <w:rFonts w:asciiTheme="minorHAnsi" w:hAnsiTheme="minorHAnsi"/>
                <w:b/>
                <w:iCs/>
                <w:sz w:val="22"/>
                <w:szCs w:val="22"/>
              </w:rPr>
              <w:t>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AC7A" w14:textId="6964025B" w:rsidR="00171CB3" w:rsidRPr="008345B2" w:rsidRDefault="00C4609C" w:rsidP="00171CB3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NO</w:t>
            </w:r>
          </w:p>
        </w:tc>
      </w:tr>
    </w:tbl>
    <w:p w14:paraId="06D13B85" w14:textId="77777777" w:rsidR="00BE2041" w:rsidRDefault="00BE2041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25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1276"/>
      </w:tblGrid>
      <w:tr w:rsidR="00171CB3" w:rsidRPr="008345B2" w14:paraId="2582D044" w14:textId="77777777" w:rsidTr="00C4609C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F25" w14:textId="2CB92D18" w:rsidR="00171CB3" w:rsidRPr="008345B2" w:rsidRDefault="00171CB3" w:rsidP="00C4609C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.3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171CB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– </w:t>
            </w:r>
            <w:r w:rsidR="00C4609C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Percorso in modalità duale tramite contratto di apprendistato di I livello (Art. 2 Regolamento)</w:t>
            </w:r>
          </w:p>
        </w:tc>
      </w:tr>
      <w:tr w:rsidR="00171CB3" w:rsidRPr="008345B2" w14:paraId="0D262F50" w14:textId="77777777" w:rsidTr="00C4609C">
        <w:trPr>
          <w:trHeight w:val="46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81AB" w14:textId="6286CCF8" w:rsidR="00171CB3" w:rsidRPr="00C4609C" w:rsidRDefault="00171CB3" w:rsidP="00902AA0">
            <w:pPr>
              <w:spacing w:before="120" w:after="120"/>
              <w:jc w:val="both"/>
              <w:rPr>
                <w:rFonts w:asciiTheme="minorHAnsi" w:hAnsiTheme="minorHAnsi"/>
                <w:b/>
                <w:iCs/>
                <w:color w:val="FF0000"/>
                <w:sz w:val="22"/>
                <w:szCs w:val="22"/>
              </w:rPr>
            </w:pPr>
            <w:r w:rsidRPr="0069207B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r w:rsidR="00C4609C">
              <w:rPr>
                <w:rFonts w:asciiTheme="minorHAnsi" w:hAnsiTheme="minorHAnsi"/>
                <w:b/>
                <w:iCs/>
                <w:sz w:val="22"/>
                <w:szCs w:val="22"/>
              </w:rPr>
              <w:t>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431B" w14:textId="002C3301" w:rsidR="00171CB3" w:rsidRPr="008345B2" w:rsidRDefault="00C4609C" w:rsidP="00C60F8C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NO</w:t>
            </w:r>
          </w:p>
        </w:tc>
      </w:tr>
    </w:tbl>
    <w:p w14:paraId="0CF1D500" w14:textId="77777777" w:rsidR="00171CB3" w:rsidRDefault="00171CB3" w:rsidP="00C333CF">
      <w:pPr>
        <w:widowControl w:val="0"/>
        <w:rPr>
          <w:rFonts w:asciiTheme="minorHAnsi" w:hAnsiTheme="minorHAnsi"/>
          <w:sz w:val="22"/>
          <w:szCs w:val="22"/>
        </w:rPr>
      </w:pPr>
    </w:p>
    <w:p w14:paraId="348518AC" w14:textId="77777777" w:rsidR="00171CB3" w:rsidRPr="008345B2" w:rsidRDefault="00171CB3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F32916" w:rsidRPr="00804823" w14:paraId="26057D6A" w14:textId="77777777" w:rsidTr="00501C0E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56BF" w14:textId="4A7DE3A1" w:rsidR="00814837" w:rsidRPr="00804823" w:rsidRDefault="00F32916" w:rsidP="000A55C5">
            <w:pPr>
              <w:widowControl w:val="0"/>
              <w:snapToGrid w:val="0"/>
              <w:jc w:val="both"/>
              <w:rPr>
                <w:rFonts w:asciiTheme="minorHAnsi" w:hAnsiTheme="minorHAnsi"/>
                <w:bCs/>
                <w:smallCap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C.</w:t>
            </w:r>
            <w:r w:rsidR="00814837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4 </w:t>
            </w: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- </w:t>
            </w:r>
            <w:r w:rsidR="00814837"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azioni di sostegno alla fre</w:t>
            </w:r>
            <w:r w:rsidR="000A55C5"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quenza del percorso formativo </w:t>
            </w:r>
            <w:r w:rsidR="000A55C5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(m</w:t>
            </w:r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 xml:space="preserve">isure di supporto </w:t>
            </w:r>
            <w:r w:rsidR="00814837" w:rsidRPr="00804823">
              <w:rPr>
                <w:rFonts w:asciiTheme="minorHAnsi" w:hAnsiTheme="minorHAnsi"/>
                <w:bCs/>
                <w:i/>
                <w:smallCaps/>
                <w:sz w:val="20"/>
                <w:szCs w:val="20"/>
              </w:rPr>
              <w:t xml:space="preserve">ex </w:t>
            </w:r>
            <w:r w:rsidR="000A6271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art. 4, co.</w:t>
            </w:r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 xml:space="preserve"> 2, </w:t>
            </w:r>
            <w:proofErr w:type="spellStart"/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lett</w:t>
            </w:r>
            <w:proofErr w:type="spellEnd"/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. “f” del D.P.C.M. 25.1.2008)</w:t>
            </w:r>
          </w:p>
          <w:p w14:paraId="1ADCDC8B" w14:textId="77777777" w:rsidR="00F32916" w:rsidRPr="00804823" w:rsidRDefault="00F32916" w:rsidP="00814837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F32916" w:rsidRPr="00804823" w14:paraId="38AD8103" w14:textId="77777777" w:rsidTr="00501C0E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18D6" w14:textId="04347780" w:rsidR="002814DE" w:rsidRPr="00804823" w:rsidRDefault="00814837" w:rsidP="00814837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Descrivere le azioni che si intend</w:t>
            </w:r>
            <w:r w:rsidR="000A6271" w:rsidRPr="00804823">
              <w:rPr>
                <w:rFonts w:asciiTheme="minorHAnsi" w:hAnsiTheme="minorHAnsi"/>
                <w:i/>
                <w:sz w:val="22"/>
                <w:szCs w:val="22"/>
              </w:rPr>
              <w:t>ono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mettere in campo per sostenere, favorire, incentivare la frequenza al percorso formativo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(</w:t>
            </w:r>
            <w:proofErr w:type="spellStart"/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</w:t>
            </w:r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cartelle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  <w:p w14:paraId="612A8E99" w14:textId="77777777" w:rsidR="002814DE" w:rsidRPr="00804823" w:rsidRDefault="002814DE" w:rsidP="002814DE">
            <w:pP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733B2C79" w14:textId="77777777" w:rsidR="00F32916" w:rsidRPr="00804823" w:rsidRDefault="00F32916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14837" w:rsidRPr="00804823" w14:paraId="7663A424" w14:textId="77777777" w:rsidTr="00C60F8C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1CBC" w14:textId="77777777" w:rsidR="00814837" w:rsidRPr="00804823" w:rsidRDefault="00814837" w:rsidP="00F20E1A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C.5 - </w:t>
            </w:r>
            <w:r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azioni di accompagnamento al lavoro, </w:t>
            </w:r>
            <w:proofErr w:type="spellStart"/>
            <w:r w:rsidRPr="00804823">
              <w:rPr>
                <w:rFonts w:asciiTheme="minorHAnsi" w:hAnsiTheme="minorHAnsi"/>
                <w:b/>
                <w:bCs/>
                <w:i/>
                <w:smallCaps/>
                <w:sz w:val="22"/>
                <w:szCs w:val="22"/>
              </w:rPr>
              <w:t>scouting</w:t>
            </w:r>
            <w:proofErr w:type="spellEnd"/>
            <w:r w:rsidRPr="00804823">
              <w:rPr>
                <w:rFonts w:asciiTheme="minorHAnsi" w:hAnsiTheme="minorHAnsi"/>
                <w:b/>
                <w:bCs/>
                <w:i/>
                <w:smallCaps/>
                <w:sz w:val="22"/>
                <w:szCs w:val="22"/>
              </w:rPr>
              <w:t xml:space="preserve"> </w:t>
            </w:r>
            <w:r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e intermediazione anche attraverso soggetti accreditati al lavoro</w:t>
            </w:r>
          </w:p>
          <w:p w14:paraId="11293F07" w14:textId="77777777" w:rsidR="00814837" w:rsidRPr="00804823" w:rsidRDefault="00814837" w:rsidP="00C60F8C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14837" w:rsidRPr="00804823" w14:paraId="4815E59C" w14:textId="77777777" w:rsidTr="00C60F8C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8C3A" w14:textId="77777777" w:rsidR="00485C7E" w:rsidRPr="00804823" w:rsidRDefault="00814837" w:rsidP="00485C7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Descrivere le a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>zioni che si intendono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mettere in campo, anche in partnership con operatori accreditati al lavoro, </w:t>
            </w:r>
            <w:proofErr w:type="spellStart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ApL</w:t>
            </w:r>
            <w:proofErr w:type="spellEnd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, </w:t>
            </w:r>
            <w:proofErr w:type="spellStart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CpI</w:t>
            </w:r>
            <w:proofErr w:type="spellEnd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per favorire l’inserimento in azienda dei destinatari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679CE68C" w14:textId="48C06D2F" w:rsidR="00814837" w:rsidRPr="00804823" w:rsidRDefault="00814837" w:rsidP="00814837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0945713D" w14:textId="77777777" w:rsidR="00814837" w:rsidRPr="00804823" w:rsidRDefault="00814837" w:rsidP="00C60F8C">
            <w:pP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0B167136" w14:textId="77777777" w:rsidR="00493230" w:rsidRPr="008345B2" w:rsidRDefault="00493230" w:rsidP="00493230">
      <w:pPr>
        <w:widowControl w:val="0"/>
        <w:rPr>
          <w:rFonts w:asciiTheme="minorHAnsi" w:hAnsiTheme="minorHAnsi"/>
          <w:sz w:val="22"/>
          <w:szCs w:val="22"/>
        </w:rPr>
      </w:pPr>
    </w:p>
    <w:p w14:paraId="39BC99AD" w14:textId="77777777" w:rsidR="00BC4912" w:rsidRDefault="00BC4912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345B2" w:rsidRPr="008345B2" w14:paraId="741D0FEC" w14:textId="77777777" w:rsidTr="00C60F8C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DF3C" w14:textId="1E6854C7" w:rsidR="00485C7E" w:rsidRPr="00804823" w:rsidRDefault="008345B2" w:rsidP="00485C7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–</w:t>
            </w:r>
            <w:r w:rsidR="003F3A0E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Requisiti di accesso, criteri e modalità di selezione dei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Destinatari</w:t>
            </w:r>
            <w:r w:rsidR="00485C7E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1360655B" w14:textId="5C3EA12B" w:rsidR="008345B2" w:rsidRPr="008345B2" w:rsidRDefault="008345B2" w:rsidP="00C859B0">
            <w:pPr>
              <w:widowControl w:val="0"/>
              <w:snapToGrid w:val="0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345B2" w:rsidRPr="008345B2" w14:paraId="7A34F057" w14:textId="77777777" w:rsidTr="00C60F8C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D5F6" w14:textId="77777777" w:rsidR="008345B2" w:rsidRPr="008345B2" w:rsidRDefault="008345B2" w:rsidP="00814837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5BF53FBA" w14:textId="77777777" w:rsidR="00E259E1" w:rsidRPr="008345B2" w:rsidRDefault="00E259E1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B3B94" w:rsidRPr="008345B2" w14:paraId="493E3081" w14:textId="77777777" w:rsidTr="00123D0A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BF6C" w14:textId="309033E0" w:rsidR="003F3A0E" w:rsidRPr="00814837" w:rsidRDefault="008B3B94" w:rsidP="003F3A0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percorso formativo, </w:t>
            </w:r>
            <w:r w:rsidR="00F86225"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>articol</w:t>
            </w: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ato in moduli e unità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capitalizzabili</w:t>
            </w:r>
            <w:r w:rsidR="003F3A0E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4 cartelle)</w:t>
            </w:r>
          </w:p>
          <w:p w14:paraId="6A9AA1CD" w14:textId="384D4DD5" w:rsidR="008B3B94" w:rsidRPr="008345B2" w:rsidRDefault="008B3B94" w:rsidP="00C859B0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B3B94" w:rsidRPr="008345B2" w14:paraId="5458D1FD" w14:textId="77777777" w:rsidTr="00123D0A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A871" w14:textId="77777777" w:rsidR="008B3B94" w:rsidRPr="008345B2" w:rsidRDefault="008B3B94" w:rsidP="00200E92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7965E03F" w14:textId="77777777" w:rsidR="008B3B94" w:rsidRPr="008345B2" w:rsidRDefault="008B3B94" w:rsidP="00200E92">
            <w:pPr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6E7CAF8C" w14:textId="77777777" w:rsidR="008B3B94" w:rsidRPr="008345B2" w:rsidRDefault="008B3B94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tbl>
      <w:tblPr>
        <w:tblW w:w="989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2"/>
      </w:tblGrid>
      <w:tr w:rsidR="00CA479B" w:rsidRPr="008345B2" w14:paraId="5F127586" w14:textId="77777777" w:rsidTr="00123D0A">
        <w:trPr>
          <w:jc w:val="center"/>
        </w:trPr>
        <w:tc>
          <w:tcPr>
            <w:tcW w:w="9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97E" w14:textId="4AAEA716" w:rsidR="00CA479B" w:rsidRPr="003F3A0E" w:rsidRDefault="00CA479B" w:rsidP="0094624C">
            <w:pPr>
              <w:widowControl w:val="0"/>
              <w:snapToGrid w:val="0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3F3A0E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="006069C4" w:rsidRPr="003F3A0E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3F3A0E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tirocinio formativo  </w:t>
            </w:r>
            <w:r w:rsidR="003F3A0E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o apprendistato </w:t>
            </w:r>
          </w:p>
        </w:tc>
      </w:tr>
      <w:tr w:rsidR="00CA479B" w:rsidRPr="008345B2" w14:paraId="1B4D08A9" w14:textId="77777777" w:rsidTr="00123D0A">
        <w:trPr>
          <w:trHeight w:val="469"/>
          <w:jc w:val="center"/>
        </w:trPr>
        <w:tc>
          <w:tcPr>
            <w:tcW w:w="9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6BD8" w14:textId="42C9B78B" w:rsidR="00CA479B" w:rsidRPr="00804823" w:rsidRDefault="00814837" w:rsidP="00200E92">
            <w:pPr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3F3A0E">
              <w:rPr>
                <w:rFonts w:asciiTheme="minorHAnsi" w:hAnsiTheme="minorHAnsi"/>
                <w:smallCaps/>
                <w:sz w:val="22"/>
                <w:szCs w:val="22"/>
              </w:rPr>
              <w:t>(</w:t>
            </w:r>
            <w:r w:rsidR="0031560A">
              <w:rPr>
                <w:rFonts w:asciiTheme="minorHAnsi" w:hAnsiTheme="minorHAnsi"/>
                <w:i/>
                <w:smallCaps/>
                <w:sz w:val="22"/>
                <w:szCs w:val="22"/>
              </w:rPr>
              <w:t>descrivere</w:t>
            </w:r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, tenendo conto - a seconda della tipologia di percorso scelta – di quanto previsto dall’articolo 2 del regolamento nelle rispettive voci “percorsi in modalità ordinamentale ordinaria” </w:t>
            </w:r>
            <w:proofErr w:type="gramStart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>e “</w:t>
            </w:r>
            <w:proofErr w:type="gramEnd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percorsi in </w:t>
            </w:r>
            <w:proofErr w:type="spellStart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>modalita’</w:t>
            </w:r>
            <w:proofErr w:type="spellEnd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 duale (attraverso contratto di apprendistato di i livello)”,</w:t>
            </w:r>
            <w:r w:rsidR="0031560A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 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>l’a</w:t>
            </w:r>
            <w:r w:rsidRPr="003F3A0E">
              <w:rPr>
                <w:rFonts w:asciiTheme="minorHAnsi" w:hAnsiTheme="minorHAnsi"/>
                <w:i/>
                <w:sz w:val="22"/>
                <w:szCs w:val="22"/>
              </w:rPr>
              <w:t xml:space="preserve">rticolazione, 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 xml:space="preserve">la </w:t>
            </w:r>
            <w:r w:rsidRPr="003F3A0E">
              <w:rPr>
                <w:rFonts w:asciiTheme="minorHAnsi" w:hAnsiTheme="minorHAnsi"/>
                <w:i/>
                <w:sz w:val="22"/>
                <w:szCs w:val="22"/>
              </w:rPr>
              <w:t xml:space="preserve">sede, 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 xml:space="preserve">le </w:t>
            </w:r>
            <w:r w:rsidRPr="003F3A0E">
              <w:rPr>
                <w:rFonts w:asciiTheme="minorHAnsi" w:hAnsiTheme="minorHAnsi"/>
                <w:i/>
                <w:sz w:val="22"/>
                <w:szCs w:val="22"/>
              </w:rPr>
              <w:t>modalità organizzative</w:t>
            </w:r>
            <w:r w:rsidR="003F3A0E">
              <w:rPr>
                <w:rFonts w:asciiTheme="minorHAnsi" w:hAnsiTheme="minorHAnsi"/>
                <w:i/>
                <w:sz w:val="22"/>
                <w:szCs w:val="22"/>
              </w:rPr>
              <w:t xml:space="preserve">, anche </w:t>
            </w:r>
            <w:r w:rsidR="003F3A0E" w:rsidRPr="003F3A0E">
              <w:rPr>
                <w:rFonts w:asciiTheme="minorHAnsi" w:hAnsiTheme="minorHAnsi"/>
                <w:i/>
                <w:sz w:val="22"/>
                <w:szCs w:val="22"/>
              </w:rPr>
              <w:t>innovative/sperimentali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>,</w:t>
            </w:r>
            <w:r w:rsidR="003F3A0E" w:rsidRPr="003F3A0E">
              <w:rPr>
                <w:rFonts w:asciiTheme="minorHAnsi" w:hAnsiTheme="minorHAnsi"/>
                <w:i/>
                <w:sz w:val="22"/>
                <w:szCs w:val="22"/>
              </w:rPr>
              <w:t xml:space="preserve"> del modello di apprendimento duale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)</w:t>
            </w:r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(</w:t>
            </w:r>
            <w:proofErr w:type="spellStart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5 cartelle)</w:t>
            </w:r>
          </w:p>
          <w:p w14:paraId="69BD3953" w14:textId="72CB54A0" w:rsidR="00CA479B" w:rsidRPr="003F3A0E" w:rsidRDefault="00CA479B" w:rsidP="004341C7">
            <w:pPr>
              <w:jc w:val="center"/>
              <w:rPr>
                <w:rFonts w:asciiTheme="minorHAnsi" w:hAnsiTheme="minorHAnsi"/>
                <w:b/>
                <w:bCs/>
                <w:smallCaps/>
                <w:color w:val="FF0000"/>
                <w:sz w:val="22"/>
                <w:szCs w:val="22"/>
              </w:rPr>
            </w:pPr>
          </w:p>
        </w:tc>
      </w:tr>
    </w:tbl>
    <w:p w14:paraId="7551F742" w14:textId="77777777" w:rsidR="00CA479B" w:rsidRPr="008345B2" w:rsidRDefault="00CA479B">
      <w:pPr>
        <w:rPr>
          <w:rFonts w:asciiTheme="minorHAnsi" w:hAnsiTheme="minorHAnsi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65052" w:rsidRPr="008345B2" w14:paraId="6A9AF468" w14:textId="77777777" w:rsidTr="00123D0A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A432" w14:textId="57880058" w:rsidR="00181599" w:rsidRPr="00814837" w:rsidRDefault="00865052" w:rsidP="00CE13F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14837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B86144" w:rsidRPr="00814837">
              <w:rPr>
                <w:rFonts w:asciiTheme="minorHAnsi" w:hAnsiTheme="minorHAnsi"/>
                <w:b/>
                <w:sz w:val="22"/>
                <w:szCs w:val="22"/>
              </w:rPr>
              <w:t>.I</w:t>
            </w:r>
            <w:r w:rsidR="006069C4" w:rsidRPr="00814837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14837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competenze tecnico professionali  </w:t>
            </w:r>
          </w:p>
          <w:p w14:paraId="42B310DE" w14:textId="5940355C" w:rsidR="00865052" w:rsidRPr="00814837" w:rsidRDefault="00181599" w:rsidP="0094624C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14837">
              <w:rPr>
                <w:rFonts w:asciiTheme="minorHAnsi" w:hAnsiTheme="minorHAnsi"/>
                <w:sz w:val="22"/>
                <w:szCs w:val="22"/>
              </w:rPr>
              <w:t>(</w:t>
            </w:r>
            <w:r w:rsidR="00CE13F1">
              <w:rPr>
                <w:rFonts w:asciiTheme="minorHAnsi" w:hAnsiTheme="minorHAnsi"/>
                <w:sz w:val="22"/>
                <w:szCs w:val="22"/>
              </w:rPr>
              <w:t>come riportate nella Tabella dell’Avviso e definite da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>ll’Alleg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ato D al Decreto MIUR 7.2.2013 </w:t>
            </w:r>
            <w:r w:rsidR="00BF2814">
              <w:rPr>
                <w:rFonts w:asciiTheme="minorHAnsi" w:hAnsiTheme="minorHAnsi"/>
                <w:sz w:val="22"/>
                <w:szCs w:val="22"/>
              </w:rPr>
              <w:t xml:space="preserve">n. 91 </w:t>
            </w:r>
            <w:r w:rsidR="00CE13F1">
              <w:rPr>
                <w:rFonts w:asciiTheme="minorHAnsi" w:hAnsiTheme="minorHAnsi"/>
                <w:sz w:val="22"/>
                <w:szCs w:val="22"/>
              </w:rPr>
              <w:t>nonch</w:t>
            </w:r>
            <w:r w:rsidR="00BF2814">
              <w:rPr>
                <w:rFonts w:asciiTheme="minorHAnsi" w:hAnsiTheme="minorHAnsi"/>
                <w:sz w:val="22"/>
                <w:szCs w:val="22"/>
              </w:rPr>
              <w:t>é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descritte secondo indicazioni coerenti con l’Allegato A.1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 xml:space="preserve">mediante l’utilizzo del format di cui all’Allegato A.2 al 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medesimo </w:t>
            </w:r>
            <w:r w:rsidR="006C2719">
              <w:rPr>
                <w:rFonts w:asciiTheme="minorHAnsi" w:hAnsiTheme="minorHAnsi"/>
                <w:sz w:val="22"/>
                <w:szCs w:val="22"/>
              </w:rPr>
              <w:t xml:space="preserve">cennato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Decreto)</w:t>
            </w:r>
          </w:p>
        </w:tc>
      </w:tr>
      <w:tr w:rsidR="00865052" w:rsidRPr="008345B2" w14:paraId="67194C0F" w14:textId="77777777" w:rsidTr="00123D0A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18DD" w14:textId="77777777" w:rsidR="00865052" w:rsidRPr="00814837" w:rsidRDefault="00865052" w:rsidP="00200E92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5389C361" w14:textId="77777777" w:rsidR="00865052" w:rsidRPr="00814837" w:rsidRDefault="00865052" w:rsidP="00200E92">
            <w:pPr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5087C3E6" w14:textId="77777777" w:rsidR="006069C4" w:rsidRPr="008345B2" w:rsidRDefault="006069C4">
      <w:pPr>
        <w:rPr>
          <w:rFonts w:asciiTheme="minorHAnsi" w:hAnsiTheme="minorHAnsi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B86144" w:rsidRPr="008345B2" w14:paraId="5594AD95" w14:textId="77777777" w:rsidTr="00EF767B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3057" w14:textId="457EA03E" w:rsidR="00B86144" w:rsidRPr="00814837" w:rsidRDefault="00814837" w:rsidP="00CE13F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 xml:space="preserve"> 9</w:t>
            </w:r>
            <w:r w:rsidR="00B86144" w:rsidRPr="00814837">
              <w:rPr>
                <w:rFonts w:asciiTheme="minorHAnsi" w:hAnsiTheme="minorHAnsi"/>
                <w:b/>
                <w:sz w:val="22"/>
                <w:szCs w:val="22"/>
              </w:rPr>
              <w:t xml:space="preserve">.II - </w:t>
            </w:r>
            <w:r w:rsidR="00B86144" w:rsidRPr="00814837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competenze comuni </w:t>
            </w:r>
          </w:p>
          <w:p w14:paraId="75122EA7" w14:textId="0DFB4BAC" w:rsidR="00B86144" w:rsidRPr="00814837" w:rsidRDefault="00B86144" w:rsidP="00CE13F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14837">
              <w:rPr>
                <w:rFonts w:asciiTheme="minorHAnsi" w:hAnsiTheme="minorHAnsi"/>
                <w:sz w:val="22"/>
                <w:szCs w:val="22"/>
              </w:rPr>
              <w:t>(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come 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definite nell’Allegato E 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 xml:space="preserve">al Decreto MIUR 7.2.2013, </w:t>
            </w:r>
            <w:r w:rsidR="00783222" w:rsidRPr="00814837">
              <w:rPr>
                <w:rFonts w:asciiTheme="minorHAnsi" w:hAnsiTheme="minorHAnsi"/>
                <w:sz w:val="22"/>
                <w:szCs w:val="22"/>
              </w:rPr>
              <w:t>integrato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 dal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>l’Allegato A dell’Accordo Governo-Regioni-Province autonome Rep</w:t>
            </w:r>
            <w:r w:rsidR="00CE13F1">
              <w:rPr>
                <w:rFonts w:asciiTheme="minorHAnsi" w:hAnsiTheme="minorHAnsi"/>
                <w:sz w:val="22"/>
                <w:szCs w:val="22"/>
              </w:rPr>
              <w:t>. atti n. 11/CSR del 20.01.2016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e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descritte secondo indicazioni coerenti con l’Allegato A.1 al Decreto MIUR 7. 2.2013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mediante l’utilizzo del format di c</w:t>
            </w:r>
            <w:r w:rsidR="00CE13F1">
              <w:rPr>
                <w:rFonts w:asciiTheme="minorHAnsi" w:hAnsiTheme="minorHAnsi"/>
                <w:sz w:val="22"/>
                <w:szCs w:val="22"/>
              </w:rPr>
              <w:t>ui all’Allegato A.2 al medesimo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 xml:space="preserve"> Decreto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 xml:space="preserve"> MIUR 7.2.2013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B86144" w:rsidRPr="008345B2" w14:paraId="22E6A47C" w14:textId="77777777" w:rsidTr="00EF767B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2324" w14:textId="77777777" w:rsidR="00B86144" w:rsidRPr="00814837" w:rsidRDefault="00B86144" w:rsidP="00EF767B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3C54F924" w14:textId="77777777" w:rsidR="00B86144" w:rsidRPr="00814837" w:rsidRDefault="00B86144" w:rsidP="00EF767B">
            <w:pPr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0540EAB0" w14:textId="77777777" w:rsidR="00865052" w:rsidRPr="008345B2" w:rsidRDefault="00865052">
      <w:pPr>
        <w:rPr>
          <w:rFonts w:asciiTheme="minorHAnsi" w:hAnsiTheme="minorHAnsi"/>
        </w:r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B57564" w:rsidRPr="008345B2" w14:paraId="6886CD6B" w14:textId="77777777" w:rsidTr="00CA479B">
        <w:trPr>
          <w:trHeight w:val="56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19E9" w14:textId="32D8E123" w:rsidR="00B57564" w:rsidRPr="008345B2" w:rsidRDefault="0046651D" w:rsidP="0094624C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E47FA1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 w:rsidR="00B57564" w:rsidRPr="00E47FA1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60606D" w:rsidRPr="00E47FA1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0</w:t>
            </w:r>
            <w:r w:rsidR="00EE460E" w:rsidRPr="00E47FA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  <w:r w:rsidR="00EE460E" w:rsidRPr="00E47FA1">
              <w:rPr>
                <w:rFonts w:asciiTheme="minorHAnsi" w:hAnsiTheme="minorHAnsi"/>
                <w:b/>
                <w:smallCaps/>
                <w:sz w:val="22"/>
                <w:szCs w:val="22"/>
              </w:rPr>
              <w:t>–</w:t>
            </w:r>
            <w:r w:rsidR="0060606D" w:rsidRPr="00E47FA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  <w:r w:rsidR="0060606D" w:rsidRPr="00E47FA1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esperienza, qualificazione e titoli delle professionalità proposte per l’implementazione del progetto </w:t>
            </w:r>
            <w:r w:rsidR="009025A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60606D" w:rsidRPr="00E47FA1">
              <w:rPr>
                <w:rFonts w:asciiTheme="minorHAnsi" w:hAnsiTheme="minorHAnsi"/>
                <w:smallCaps/>
                <w:sz w:val="22"/>
                <w:szCs w:val="22"/>
              </w:rPr>
              <w:t>(</w:t>
            </w:r>
            <w:r w:rsidR="0060606D" w:rsidRPr="00E47FA1">
              <w:rPr>
                <w:rFonts w:asciiTheme="minorHAnsi" w:hAnsiTheme="minorHAnsi"/>
                <w:sz w:val="20"/>
                <w:szCs w:val="20"/>
              </w:rPr>
              <w:t>i curricula vitae devono essere allegati al formulario</w:t>
            </w:r>
            <w:r w:rsidR="002D0D8C" w:rsidRPr="00E47FA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7FA1">
              <w:rPr>
                <w:rFonts w:asciiTheme="minorHAnsi" w:hAnsiTheme="minorHAnsi"/>
                <w:sz w:val="20"/>
                <w:szCs w:val="20"/>
              </w:rPr>
              <w:t>e</w:t>
            </w:r>
            <w:r w:rsidR="005475CA" w:rsidRPr="00E47FA1">
              <w:rPr>
                <w:rFonts w:asciiTheme="minorHAnsi" w:hAnsiTheme="minorHAnsi"/>
                <w:sz w:val="20"/>
                <w:szCs w:val="20"/>
              </w:rPr>
              <w:t xml:space="preserve"> inviati </w:t>
            </w:r>
            <w:r w:rsidR="008A51BD" w:rsidRPr="00E47FA1">
              <w:rPr>
                <w:rFonts w:asciiTheme="minorHAnsi" w:hAnsiTheme="minorHAnsi"/>
                <w:sz w:val="20"/>
                <w:szCs w:val="20"/>
              </w:rPr>
              <w:t>come indicato</w:t>
            </w:r>
            <w:r w:rsidR="00E47FA1">
              <w:rPr>
                <w:rFonts w:asciiTheme="minorHAnsi" w:hAnsiTheme="minorHAnsi"/>
                <w:sz w:val="20"/>
                <w:szCs w:val="20"/>
              </w:rPr>
              <w:t xml:space="preserve"> all’articolo </w:t>
            </w:r>
            <w:r w:rsidR="009025A3">
              <w:rPr>
                <w:rFonts w:asciiTheme="minorHAnsi" w:hAnsiTheme="minorHAnsi"/>
                <w:sz w:val="20"/>
                <w:szCs w:val="20"/>
              </w:rPr>
              <w:t>6</w:t>
            </w:r>
            <w:r w:rsidR="002D0D8C" w:rsidRPr="008048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D8C" w:rsidRPr="00E47FA1">
              <w:rPr>
                <w:rFonts w:asciiTheme="minorHAnsi" w:hAnsiTheme="minorHAnsi"/>
                <w:sz w:val="20"/>
                <w:szCs w:val="20"/>
              </w:rPr>
              <w:t>del</w:t>
            </w:r>
            <w:r w:rsidR="009025A3">
              <w:rPr>
                <w:rFonts w:asciiTheme="minorHAnsi" w:hAnsiTheme="minorHAnsi"/>
                <w:sz w:val="20"/>
                <w:szCs w:val="20"/>
              </w:rPr>
              <w:t xml:space="preserve"> Regolamento</w:t>
            </w:r>
            <w:r w:rsidR="0060606D" w:rsidRPr="00E47FA1">
              <w:rPr>
                <w:rFonts w:asciiTheme="minorHAnsi" w:hAnsiTheme="minorHAnsi"/>
                <w:smallCaps/>
                <w:sz w:val="22"/>
                <w:szCs w:val="22"/>
              </w:rPr>
              <w:t>)</w:t>
            </w:r>
            <w:r w:rsidR="0060606D" w:rsidRPr="008345B2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683708B" w14:textId="77777777" w:rsidR="001D216B" w:rsidRPr="008345B2" w:rsidRDefault="001D216B" w:rsidP="00E47FA1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1395"/>
        <w:gridCol w:w="2777"/>
        <w:gridCol w:w="2777"/>
      </w:tblGrid>
      <w:tr w:rsidR="009025A3" w:rsidRPr="0060606D" w14:paraId="6F4187F5" w14:textId="4081B139" w:rsidTr="004D3E5C">
        <w:trPr>
          <w:trHeight w:val="308"/>
        </w:trPr>
        <w:tc>
          <w:tcPr>
            <w:tcW w:w="1179" w:type="pct"/>
            <w:vAlign w:val="center"/>
          </w:tcPr>
          <w:p w14:paraId="4B8142D6" w14:textId="77777777" w:rsidR="009025A3" w:rsidRPr="0060606D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Risorse professionali</w:t>
            </w:r>
          </w:p>
        </w:tc>
        <w:tc>
          <w:tcPr>
            <w:tcW w:w="767" w:type="pct"/>
            <w:vAlign w:val="center"/>
          </w:tcPr>
          <w:p w14:paraId="1A454E87" w14:textId="77777777" w:rsidR="009025A3" w:rsidRPr="0060606D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0606D">
              <w:rPr>
                <w:rFonts w:asciiTheme="minorHAnsi" w:hAnsiTheme="minorHAnsi"/>
                <w:sz w:val="20"/>
                <w:szCs w:val="20"/>
              </w:rPr>
              <w:t>Titoli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 Qualifiche</w:t>
            </w:r>
          </w:p>
        </w:tc>
        <w:tc>
          <w:tcPr>
            <w:tcW w:w="1527" w:type="pct"/>
          </w:tcPr>
          <w:p w14:paraId="6FE248DD" w14:textId="77777777" w:rsidR="009025A3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57122C7C" w14:textId="77777777" w:rsidR="009025A3" w:rsidRPr="0060606D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Esperienza professionale e d’impresa</w:t>
            </w:r>
          </w:p>
        </w:tc>
        <w:tc>
          <w:tcPr>
            <w:tcW w:w="1527" w:type="pct"/>
          </w:tcPr>
          <w:p w14:paraId="4A78A735" w14:textId="69955F68" w:rsidR="009025A3" w:rsidRDefault="009025A3" w:rsidP="009025A3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Correlazione tra i moduli e unità capitalizzabili del percorso formativo e il docente (indicare quale modulo/i e unità sono assegnati al docente) (</w:t>
            </w:r>
            <w:r w:rsidRPr="009025A3">
              <w:rPr>
                <w:rFonts w:asciiTheme="minorHAnsi" w:hAnsiTheme="minorHAnsi"/>
                <w:sz w:val="20"/>
                <w:szCs w:val="20"/>
                <w:u w:val="single"/>
              </w:rPr>
              <w:t>tale specifica non deve essere fatta per i tutor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9025A3" w:rsidRPr="0060606D" w14:paraId="724AA542" w14:textId="11B36B62" w:rsidTr="004D3E5C">
        <w:tc>
          <w:tcPr>
            <w:tcW w:w="1179" w:type="pct"/>
            <w:vAlign w:val="center"/>
          </w:tcPr>
          <w:p w14:paraId="4009A5F5" w14:textId="23E62AAE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60606D">
              <w:rPr>
                <w:rFonts w:asciiTheme="minorHAnsi" w:hAnsiTheme="minorHAnsi"/>
                <w:i/>
                <w:sz w:val="20"/>
                <w:szCs w:val="20"/>
              </w:rPr>
              <w:t>Esempio:</w:t>
            </w:r>
            <w:r w:rsidRPr="0060606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Docente competenze tecnico professionali</w:t>
            </w:r>
          </w:p>
        </w:tc>
        <w:tc>
          <w:tcPr>
            <w:tcW w:w="767" w:type="pct"/>
            <w:vAlign w:val="center"/>
          </w:tcPr>
          <w:p w14:paraId="5ABDF872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44F125F9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2B2B3AE3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025A3" w:rsidRPr="0060606D" w14:paraId="708E9D1F" w14:textId="347ED75B" w:rsidTr="004D3E5C">
        <w:tc>
          <w:tcPr>
            <w:tcW w:w="1179" w:type="pct"/>
            <w:vAlign w:val="center"/>
          </w:tcPr>
          <w:p w14:paraId="34B2D315" w14:textId="0754616B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spacing w:after="160" w:line="259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0606D">
              <w:rPr>
                <w:rFonts w:asciiTheme="minorHAnsi" w:hAnsiTheme="minorHAnsi"/>
                <w:i/>
                <w:sz w:val="20"/>
                <w:szCs w:val="20"/>
              </w:rPr>
              <w:t xml:space="preserve">Esempio: </w:t>
            </w:r>
            <w:r>
              <w:rPr>
                <w:rFonts w:asciiTheme="minorHAnsi" w:hAnsiTheme="minorHAnsi"/>
                <w:sz w:val="20"/>
                <w:szCs w:val="20"/>
              </w:rPr>
              <w:t>docente competenze comuni</w:t>
            </w:r>
          </w:p>
        </w:tc>
        <w:tc>
          <w:tcPr>
            <w:tcW w:w="767" w:type="pct"/>
            <w:vAlign w:val="center"/>
          </w:tcPr>
          <w:p w14:paraId="21422EED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030EF9B7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01187D14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025A3" w:rsidRPr="0060606D" w14:paraId="025472E0" w14:textId="23831287" w:rsidTr="004D3E5C">
        <w:tc>
          <w:tcPr>
            <w:tcW w:w="1179" w:type="pct"/>
            <w:vAlign w:val="center"/>
          </w:tcPr>
          <w:p w14:paraId="2A2E9E95" w14:textId="77777777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60606D">
              <w:rPr>
                <w:rFonts w:asciiTheme="minorHAnsi" w:hAnsiTheme="minorHAnsi"/>
                <w:i/>
                <w:sz w:val="20"/>
                <w:szCs w:val="20"/>
              </w:rPr>
              <w:t xml:space="preserve">Esempio: </w:t>
            </w:r>
            <w:r>
              <w:rPr>
                <w:rFonts w:asciiTheme="minorHAnsi" w:hAnsiTheme="minorHAnsi"/>
                <w:sz w:val="20"/>
                <w:szCs w:val="20"/>
              </w:rPr>
              <w:t>Tutor</w:t>
            </w:r>
          </w:p>
        </w:tc>
        <w:tc>
          <w:tcPr>
            <w:tcW w:w="767" w:type="pct"/>
            <w:vAlign w:val="center"/>
          </w:tcPr>
          <w:p w14:paraId="1A352AC9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04B72D60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766A899A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025A3" w:rsidRPr="0060606D" w14:paraId="07F6D268" w14:textId="702DC600" w:rsidTr="004D3E5C">
        <w:tc>
          <w:tcPr>
            <w:tcW w:w="1179" w:type="pct"/>
          </w:tcPr>
          <w:p w14:paraId="7CC7BB49" w14:textId="0F8DD57A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9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ecc.</w:t>
            </w:r>
          </w:p>
        </w:tc>
        <w:tc>
          <w:tcPr>
            <w:tcW w:w="767" w:type="pct"/>
          </w:tcPr>
          <w:p w14:paraId="730288F7" w14:textId="77777777" w:rsidR="009025A3" w:rsidRPr="0060606D" w:rsidRDefault="009025A3" w:rsidP="0060606D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434D4FAF" w14:textId="77777777" w:rsidR="009025A3" w:rsidRPr="0060606D" w:rsidRDefault="009025A3" w:rsidP="0060606D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2711E98F" w14:textId="77777777" w:rsidR="009025A3" w:rsidRPr="0060606D" w:rsidRDefault="009025A3" w:rsidP="0060606D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22F28D7D" w14:textId="77777777" w:rsidR="0060606D" w:rsidRDefault="0060606D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p w14:paraId="4E2AC69B" w14:textId="77777777" w:rsidR="007C19C6" w:rsidRPr="008345B2" w:rsidRDefault="007C19C6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tbl>
      <w:tblPr>
        <w:tblW w:w="9865" w:type="dxa"/>
        <w:tblInd w:w="-72" w:type="dxa"/>
        <w:shd w:val="clear" w:color="auto" w:fill="8DB3E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5"/>
      </w:tblGrid>
      <w:tr w:rsidR="000F0832" w:rsidRPr="00804823" w14:paraId="01678C48" w14:textId="77777777" w:rsidTr="00200E92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AEAC" w14:textId="5EB55FD8" w:rsidR="00722F29" w:rsidRPr="00804823" w:rsidRDefault="000F0832" w:rsidP="00722F29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60606D" w:rsidRPr="00804823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verifica finale</w:t>
            </w:r>
            <w:r w:rsidR="00722F29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5A120C1D" w14:textId="093EE841" w:rsidR="000F0832" w:rsidRPr="00804823" w:rsidRDefault="000F0832" w:rsidP="004328B8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335D9" w:rsidRPr="00804823" w14:paraId="6E2CA14F" w14:textId="77777777" w:rsidTr="00F86225">
        <w:trPr>
          <w:trHeight w:val="521"/>
        </w:trPr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7D4E2A" w14:textId="77777777" w:rsidR="008335D9" w:rsidRPr="00804823" w:rsidRDefault="008335D9" w:rsidP="00AF6A27">
            <w:pPr>
              <w:widowControl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1354969" w14:textId="77777777" w:rsidR="00525B06" w:rsidRPr="00804823" w:rsidRDefault="00E0039A" w:rsidP="004D065D">
      <w:pPr>
        <w:rPr>
          <w:rFonts w:asciiTheme="minorHAnsi" w:hAnsiTheme="minorHAnsi"/>
          <w:sz w:val="22"/>
          <w:szCs w:val="22"/>
        </w:rPr>
      </w:pPr>
      <w:r w:rsidRPr="00804823">
        <w:rPr>
          <w:rFonts w:asciiTheme="minorHAnsi" w:hAnsiTheme="minorHAnsi"/>
          <w:sz w:val="22"/>
          <w:szCs w:val="22"/>
        </w:rPr>
        <w:t xml:space="preserve"> </w:t>
      </w:r>
    </w:p>
    <w:p w14:paraId="344E28C5" w14:textId="77777777" w:rsidR="00BC4912" w:rsidRPr="00804823" w:rsidRDefault="00BC4912" w:rsidP="004D065D">
      <w:pPr>
        <w:rPr>
          <w:rFonts w:asciiTheme="minorHAnsi" w:hAnsiTheme="minorHAnsi"/>
          <w:sz w:val="22"/>
          <w:szCs w:val="22"/>
        </w:rPr>
      </w:pPr>
    </w:p>
    <w:tbl>
      <w:tblPr>
        <w:tblW w:w="9865" w:type="dxa"/>
        <w:tblInd w:w="-72" w:type="dxa"/>
        <w:shd w:val="clear" w:color="auto" w:fill="8DB3E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5"/>
      </w:tblGrid>
      <w:tr w:rsidR="008B3B94" w:rsidRPr="00804823" w14:paraId="4D5647D5" w14:textId="77777777" w:rsidTr="00200E92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EF6C" w14:textId="43E74483" w:rsidR="00181599" w:rsidRPr="00804823" w:rsidRDefault="008B3B94" w:rsidP="004328B8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60606D" w:rsidRPr="00804823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D45A5" w:rsidRPr="00804823">
              <w:rPr>
                <w:rFonts w:asciiTheme="minorHAnsi" w:hAnsiTheme="minorHAnsi"/>
                <w:b/>
                <w:sz w:val="22"/>
                <w:szCs w:val="22"/>
              </w:rPr>
              <w:t>–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D45A5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Certificazione e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riconoscimento dei crediti formativi</w:t>
            </w:r>
            <w:r w:rsidR="006D45A5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</w:p>
          <w:p w14:paraId="1119EB02" w14:textId="1F9FF91F" w:rsidR="00722F29" w:rsidRPr="00804823" w:rsidRDefault="006D45A5" w:rsidP="00722F29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sz w:val="22"/>
                <w:szCs w:val="22"/>
              </w:rPr>
              <w:t xml:space="preserve">(eventuali specificazioni 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ex 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 xml:space="preserve">art. 5, c. 3 </w:t>
            </w:r>
            <w:r w:rsidR="0082391F" w:rsidRPr="00804823">
              <w:rPr>
                <w:rFonts w:asciiTheme="minorHAnsi" w:hAnsiTheme="minorHAnsi"/>
                <w:sz w:val="22"/>
                <w:szCs w:val="22"/>
              </w:rPr>
              <w:t>lettera “c” e c. 5</w:t>
            </w:r>
            <w:r w:rsidR="0082391F" w:rsidRPr="008048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 xml:space="preserve">del D.P.C.M. 25.1.2008, </w:t>
            </w:r>
            <w:r w:rsidR="00181599" w:rsidRPr="00804823">
              <w:rPr>
                <w:rFonts w:asciiTheme="minorHAnsi" w:hAnsiTheme="minorHAnsi"/>
                <w:sz w:val="22"/>
                <w:szCs w:val="22"/>
              </w:rPr>
              <w:t>in aggiunta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 xml:space="preserve"> alla dichiarazione</w:t>
            </w:r>
            <w:r w:rsidR="00433C6A" w:rsidRPr="00804823">
              <w:rPr>
                <w:rFonts w:asciiTheme="minorHAnsi" w:hAnsiTheme="minorHAnsi"/>
                <w:sz w:val="22"/>
                <w:szCs w:val="22"/>
              </w:rPr>
              <w:t xml:space="preserve"> Allegato A.VI come indicato </w:t>
            </w:r>
            <w:r w:rsidR="0094624C">
              <w:rPr>
                <w:rFonts w:asciiTheme="minorHAnsi" w:hAnsiTheme="minorHAnsi"/>
                <w:sz w:val="22"/>
                <w:szCs w:val="22"/>
              </w:rPr>
              <w:t>ne</w:t>
            </w:r>
            <w:r w:rsidR="00433C6A" w:rsidRPr="00804823">
              <w:rPr>
                <w:rFonts w:asciiTheme="minorHAnsi" w:hAnsiTheme="minorHAnsi"/>
                <w:sz w:val="22"/>
                <w:szCs w:val="22"/>
              </w:rPr>
              <w:t>ll’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>Avviso)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61B3E49D" w14:textId="6F272634" w:rsidR="008B3B94" w:rsidRPr="00804823" w:rsidRDefault="008B3B94" w:rsidP="00433C6A">
            <w:pPr>
              <w:widowControl w:val="0"/>
              <w:snapToGrid w:val="0"/>
              <w:jc w:val="both"/>
              <w:rPr>
                <w:rFonts w:asciiTheme="minorHAnsi" w:hAnsiTheme="minorHAnsi"/>
                <w:smallCaps/>
                <w:sz w:val="22"/>
                <w:szCs w:val="22"/>
              </w:rPr>
            </w:pPr>
          </w:p>
        </w:tc>
      </w:tr>
      <w:tr w:rsidR="008B3B94" w:rsidRPr="00804823" w14:paraId="02441717" w14:textId="77777777" w:rsidTr="00F86225">
        <w:trPr>
          <w:trHeight w:val="499"/>
        </w:trPr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0E8655" w14:textId="77777777" w:rsidR="008B3B94" w:rsidRPr="00804823" w:rsidRDefault="008B3B94" w:rsidP="00200E92">
            <w:pPr>
              <w:widowControl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9368748" w14:textId="77777777" w:rsidR="008B3B94" w:rsidRPr="00804823" w:rsidRDefault="008B3B94" w:rsidP="004D065D">
      <w:pPr>
        <w:rPr>
          <w:rFonts w:asciiTheme="minorHAnsi" w:hAnsiTheme="minorHAnsi"/>
          <w:sz w:val="22"/>
          <w:szCs w:val="22"/>
        </w:rPr>
      </w:pPr>
    </w:p>
    <w:p w14:paraId="0E3A6605" w14:textId="77777777" w:rsidR="00977DF4" w:rsidRPr="00804823" w:rsidRDefault="00977DF4" w:rsidP="004D065D">
      <w:pPr>
        <w:rPr>
          <w:rFonts w:asciiTheme="minorHAnsi" w:hAnsiTheme="minorHAnsi"/>
          <w:sz w:val="22"/>
          <w:szCs w:val="22"/>
        </w:rPr>
      </w:pPr>
    </w:p>
    <w:tbl>
      <w:tblPr>
        <w:tblW w:w="98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5"/>
      </w:tblGrid>
      <w:tr w:rsidR="00A73D4C" w:rsidRPr="00804823" w14:paraId="51D304CE" w14:textId="77777777" w:rsidTr="00200E92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DF4D" w14:textId="25F300CF" w:rsidR="00722F29" w:rsidRPr="00804823" w:rsidRDefault="00A73D4C" w:rsidP="00722F29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sz w:val="22"/>
                <w:szCs w:val="22"/>
              </w:rPr>
              <w:br w:type="page"/>
            </w: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8B3B94" w:rsidRPr="00804823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CB395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Sistema di monitoraggio e </w:t>
            </w:r>
            <w:r w:rsidR="006C1E8D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di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valutazione</w:t>
            </w:r>
            <w:r w:rsidR="00722F29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71688569" w14:textId="73CEBB2F" w:rsidR="00A73D4C" w:rsidRPr="00804823" w:rsidRDefault="00A73D4C" w:rsidP="004328B8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A73D4C" w:rsidRPr="008345B2" w14:paraId="7C737516" w14:textId="77777777" w:rsidTr="00200E92">
        <w:trPr>
          <w:trHeight w:val="247"/>
        </w:trPr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2FD3" w14:textId="77777777" w:rsidR="00A73D4C" w:rsidRPr="008345B2" w:rsidRDefault="00A73D4C" w:rsidP="00200E92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45FB91C" w14:textId="77777777" w:rsidR="00A73D4C" w:rsidRPr="008345B2" w:rsidRDefault="00A73D4C" w:rsidP="004D065D">
      <w:pPr>
        <w:rPr>
          <w:rFonts w:asciiTheme="minorHAnsi" w:hAnsiTheme="minorHAnsi"/>
          <w:sz w:val="22"/>
          <w:szCs w:val="22"/>
        </w:rPr>
      </w:pPr>
    </w:p>
    <w:p w14:paraId="5FA24B62" w14:textId="77777777" w:rsidR="00977DF4" w:rsidRPr="008345B2" w:rsidRDefault="00977DF4" w:rsidP="004D065D">
      <w:pPr>
        <w:rPr>
          <w:rFonts w:asciiTheme="minorHAnsi" w:hAnsiTheme="minorHAnsi"/>
          <w:sz w:val="22"/>
          <w:szCs w:val="22"/>
        </w:rPr>
      </w:pPr>
      <w:bookmarkStart w:id="2" w:name="_GoBack"/>
      <w:bookmarkEnd w:id="2"/>
    </w:p>
    <w:p w14:paraId="7032CB23" w14:textId="77777777" w:rsidR="00C77835" w:rsidRPr="00C77835" w:rsidRDefault="00C77835" w:rsidP="00C77835">
      <w:pPr>
        <w:tabs>
          <w:tab w:val="left" w:pos="851"/>
        </w:tabs>
        <w:ind w:right="-1"/>
        <w:rPr>
          <w:rFonts w:ascii="Calibri" w:hAnsi="Calibri"/>
          <w:i/>
          <w:iCs/>
          <w:sz w:val="22"/>
          <w:szCs w:val="22"/>
        </w:rPr>
      </w:pPr>
      <w:r w:rsidRPr="00C77835">
        <w:rPr>
          <w:rFonts w:ascii="Calibri" w:hAnsi="Calibri"/>
          <w:iCs/>
          <w:sz w:val="22"/>
          <w:szCs w:val="22"/>
        </w:rPr>
        <w:t>Luogo e data</w:t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/>
          <w:iCs/>
          <w:sz w:val="22"/>
          <w:szCs w:val="22"/>
        </w:rPr>
        <w:t>____________________________</w:t>
      </w:r>
    </w:p>
    <w:p w14:paraId="67A7E411" w14:textId="77777777" w:rsidR="00C77835" w:rsidRPr="00C77835" w:rsidRDefault="00C77835" w:rsidP="00C77835">
      <w:pPr>
        <w:tabs>
          <w:tab w:val="left" w:pos="851"/>
        </w:tabs>
        <w:ind w:right="-1"/>
        <w:rPr>
          <w:rFonts w:ascii="Calibri" w:hAnsi="Calibri"/>
          <w:i/>
          <w:iCs/>
          <w:sz w:val="22"/>
          <w:szCs w:val="22"/>
        </w:rPr>
      </w:pP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</w:p>
    <w:p w14:paraId="2EE53ED0" w14:textId="77777777" w:rsidR="00C77835" w:rsidRPr="00C77835" w:rsidRDefault="00C77835" w:rsidP="00C77835">
      <w:pPr>
        <w:autoSpaceDE w:val="0"/>
        <w:autoSpaceDN w:val="0"/>
        <w:adjustRightInd w:val="0"/>
        <w:ind w:left="5664"/>
        <w:rPr>
          <w:rFonts w:ascii="Calibri" w:hAnsi="Calibri"/>
          <w:iCs/>
          <w:sz w:val="22"/>
          <w:szCs w:val="22"/>
        </w:rPr>
      </w:pP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</w:p>
    <w:p w14:paraId="2BA774DA" w14:textId="77777777" w:rsidR="00C77835" w:rsidRPr="00C77835" w:rsidRDefault="00C77835" w:rsidP="00C77835">
      <w:pPr>
        <w:autoSpaceDE w:val="0"/>
        <w:autoSpaceDN w:val="0"/>
        <w:adjustRightInd w:val="0"/>
        <w:ind w:left="4956"/>
        <w:rPr>
          <w:rFonts w:ascii="Calibri" w:hAnsi="Calibri"/>
          <w:bCs/>
          <w:sz w:val="22"/>
          <w:szCs w:val="22"/>
        </w:rPr>
      </w:pPr>
      <w:r w:rsidRPr="00C77835">
        <w:rPr>
          <w:rFonts w:ascii="Calibri" w:hAnsi="Calibri"/>
          <w:bCs/>
          <w:sz w:val="22"/>
          <w:szCs w:val="22"/>
        </w:rPr>
        <w:t>_______________________________</w:t>
      </w:r>
    </w:p>
    <w:p w14:paraId="523A8704" w14:textId="77777777" w:rsidR="00C77835" w:rsidRPr="00C77835" w:rsidRDefault="00C77835" w:rsidP="00C77835">
      <w:pPr>
        <w:autoSpaceDE w:val="0"/>
        <w:autoSpaceDN w:val="0"/>
        <w:adjustRightInd w:val="0"/>
        <w:ind w:left="5664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 </w:t>
      </w:r>
      <w:r w:rsidRPr="00C77835">
        <w:rPr>
          <w:rFonts w:ascii="Calibri" w:hAnsi="Calibri"/>
          <w:bCs/>
          <w:sz w:val="22"/>
          <w:szCs w:val="22"/>
        </w:rPr>
        <w:t>(firma digitale)</w:t>
      </w:r>
    </w:p>
    <w:p w14:paraId="2A5A8AA8" w14:textId="77777777" w:rsidR="00C77835" w:rsidRPr="00C77835" w:rsidRDefault="00C77835" w:rsidP="00C77835">
      <w:pPr>
        <w:tabs>
          <w:tab w:val="left" w:pos="851"/>
        </w:tabs>
        <w:ind w:left="708" w:right="-1" w:hanging="708"/>
        <w:rPr>
          <w:rFonts w:ascii="Calibri" w:hAnsi="Calibri"/>
          <w:iCs/>
          <w:sz w:val="22"/>
          <w:szCs w:val="22"/>
        </w:rPr>
      </w:pPr>
    </w:p>
    <w:p w14:paraId="6E861F94" w14:textId="77777777" w:rsidR="00C77835" w:rsidRPr="00C77835" w:rsidRDefault="00C77835" w:rsidP="00C77835">
      <w:pPr>
        <w:tabs>
          <w:tab w:val="left" w:pos="851"/>
        </w:tabs>
        <w:ind w:left="708" w:right="-1" w:hanging="708"/>
        <w:rPr>
          <w:rFonts w:ascii="Calibri" w:hAnsi="Calibri"/>
          <w:iCs/>
          <w:sz w:val="22"/>
          <w:szCs w:val="22"/>
        </w:rPr>
      </w:pPr>
    </w:p>
    <w:p w14:paraId="2A7654B9" w14:textId="77777777" w:rsidR="00C77835" w:rsidRPr="00C77835" w:rsidRDefault="00C77835" w:rsidP="00C77835">
      <w:pPr>
        <w:tabs>
          <w:tab w:val="left" w:pos="851"/>
        </w:tabs>
        <w:ind w:left="708" w:right="-1" w:hanging="708"/>
        <w:rPr>
          <w:rFonts w:ascii="Calibri" w:hAnsi="Calibri"/>
          <w:iCs/>
          <w:sz w:val="22"/>
          <w:szCs w:val="22"/>
        </w:rPr>
      </w:pPr>
    </w:p>
    <w:p w14:paraId="189CFCAD" w14:textId="77777777" w:rsidR="00C77835" w:rsidRPr="00C77835" w:rsidRDefault="00C77835" w:rsidP="00350F56">
      <w:pPr>
        <w:tabs>
          <w:tab w:val="left" w:pos="851"/>
        </w:tabs>
        <w:ind w:left="708" w:right="-1" w:hanging="708"/>
        <w:jc w:val="both"/>
        <w:rPr>
          <w:rFonts w:ascii="Calibri" w:hAnsi="Calibri"/>
          <w:iCs/>
          <w:sz w:val="22"/>
          <w:szCs w:val="22"/>
        </w:rPr>
      </w:pPr>
      <w:r w:rsidRPr="00722F29">
        <w:rPr>
          <w:rFonts w:ascii="Calibri" w:hAnsi="Calibri"/>
          <w:b/>
          <w:iCs/>
          <w:sz w:val="22"/>
          <w:szCs w:val="22"/>
        </w:rPr>
        <w:lastRenderedPageBreak/>
        <w:t xml:space="preserve">N.B. </w:t>
      </w:r>
      <w:r w:rsidRPr="00722F29">
        <w:rPr>
          <w:rFonts w:ascii="Calibri" w:hAnsi="Calibri"/>
          <w:b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>In caso di ATS costituita, il presente documento deve essere sottoscritto con firma digitale dal legale rappresentante del soggetto capofila/mandatario.</w:t>
      </w:r>
    </w:p>
    <w:p w14:paraId="5996268D" w14:textId="77777777" w:rsidR="00C77835" w:rsidRPr="00C77835" w:rsidRDefault="00C77835" w:rsidP="00350F56">
      <w:pPr>
        <w:tabs>
          <w:tab w:val="left" w:pos="709"/>
        </w:tabs>
        <w:ind w:left="708" w:right="-1"/>
        <w:jc w:val="both"/>
        <w:rPr>
          <w:rFonts w:ascii="Calibri" w:hAnsi="Calibri"/>
          <w:iCs/>
          <w:sz w:val="22"/>
          <w:szCs w:val="22"/>
        </w:rPr>
      </w:pPr>
      <w:r w:rsidRPr="00C77835">
        <w:rPr>
          <w:rFonts w:ascii="Calibri" w:hAnsi="Calibri"/>
          <w:iCs/>
          <w:sz w:val="22"/>
          <w:szCs w:val="22"/>
        </w:rPr>
        <w:tab/>
        <w:t xml:space="preserve">In caso di ATS costituenda, il presente documento deve essere sottoscritto con firma digitale dai legali rappresentanti di </w:t>
      </w:r>
      <w:r w:rsidRPr="00722F29">
        <w:rPr>
          <w:rFonts w:ascii="Calibri" w:hAnsi="Calibri"/>
          <w:b/>
          <w:iCs/>
          <w:sz w:val="22"/>
          <w:szCs w:val="22"/>
          <w:u w:val="single"/>
        </w:rPr>
        <w:t xml:space="preserve">ogni </w:t>
      </w:r>
      <w:r w:rsidRPr="00C77835">
        <w:rPr>
          <w:rFonts w:ascii="Calibri" w:hAnsi="Calibri"/>
          <w:iCs/>
          <w:sz w:val="22"/>
          <w:szCs w:val="22"/>
        </w:rPr>
        <w:t>componente l’ATS.</w:t>
      </w:r>
    </w:p>
    <w:p w14:paraId="7051E7C8" w14:textId="77777777" w:rsidR="00CA34FB" w:rsidRPr="00C77835" w:rsidRDefault="00C95A6B" w:rsidP="004D065D">
      <w:pPr>
        <w:tabs>
          <w:tab w:val="left" w:pos="851"/>
        </w:tabs>
        <w:ind w:right="-1"/>
        <w:rPr>
          <w:rFonts w:asciiTheme="minorHAnsi" w:hAnsiTheme="minorHAnsi"/>
          <w:i/>
          <w:iCs/>
          <w:sz w:val="22"/>
          <w:szCs w:val="22"/>
        </w:rPr>
      </w:pPr>
      <w:r w:rsidRPr="00C77835">
        <w:rPr>
          <w:rFonts w:asciiTheme="minorHAnsi" w:hAnsiTheme="minorHAnsi"/>
          <w:i/>
          <w:iCs/>
          <w:sz w:val="22"/>
          <w:szCs w:val="22"/>
        </w:rPr>
        <w:tab/>
      </w:r>
    </w:p>
    <w:sectPr w:rsidR="00CA34FB" w:rsidRPr="00C77835" w:rsidSect="001E3CF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418" w:left="1134" w:header="85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16D5B" w14:textId="77777777" w:rsidR="00AE2BB8" w:rsidRDefault="00AE2BB8">
      <w:r>
        <w:separator/>
      </w:r>
    </w:p>
  </w:endnote>
  <w:endnote w:type="continuationSeparator" w:id="0">
    <w:p w14:paraId="1922F6B1" w14:textId="77777777" w:rsidR="00AE2BB8" w:rsidRDefault="00AE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">
    <w:altName w:val="Bodoni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00000000" w:usb1="D200FDFF" w:usb2="0A24602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k BT">
    <w:altName w:val="Century Gothic"/>
    <w:charset w:val="00"/>
    <w:family w:val="swiss"/>
    <w:pitch w:val="variable"/>
  </w:font>
  <w:font w:name="Georgia,Bold">
    <w:altName w:val="Georg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,Italic">
    <w:altName w:val="Georg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C6D77" w14:textId="77777777" w:rsidR="00CE13F1" w:rsidRDefault="00CE13F1" w:rsidP="00C333C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BF0642C" w14:textId="77777777" w:rsidR="00CE13F1" w:rsidRDefault="00CE13F1" w:rsidP="00C333C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8A01" w14:textId="666E1F2A" w:rsidR="00CE13F1" w:rsidRPr="002B0EF6" w:rsidRDefault="00555C65" w:rsidP="002B0EF6">
    <w:pPr>
      <w:pStyle w:val="Pidipagina"/>
      <w:ind w:right="-143"/>
      <w:jc w:val="both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i/>
        <w:sz w:val="16"/>
        <w:szCs w:val="16"/>
      </w:rPr>
      <w:t>Regolamento Per l’autorizzazione di percorsi IFTS in assenza di finanziamento pubblico</w:t>
    </w:r>
    <w:r w:rsidR="00CE13F1" w:rsidRPr="002B0EF6">
      <w:rPr>
        <w:rFonts w:asciiTheme="minorHAnsi" w:hAnsiTheme="minorHAnsi"/>
        <w:i/>
        <w:sz w:val="16"/>
        <w:szCs w:val="16"/>
      </w:rPr>
      <w:t xml:space="preserve">. </w:t>
    </w:r>
    <w:proofErr w:type="spellStart"/>
    <w:r w:rsidR="00CE13F1" w:rsidRPr="002B0EF6">
      <w:rPr>
        <w:rFonts w:asciiTheme="minorHAnsi" w:hAnsiTheme="minorHAnsi"/>
        <w:i/>
        <w:sz w:val="16"/>
        <w:szCs w:val="16"/>
      </w:rPr>
      <w:t>All</w:t>
    </w:r>
    <w:proofErr w:type="spellEnd"/>
    <w:r w:rsidR="00CE13F1" w:rsidRPr="002B0EF6">
      <w:rPr>
        <w:rFonts w:asciiTheme="minorHAnsi" w:hAnsiTheme="minorHAnsi"/>
        <w:i/>
        <w:sz w:val="16"/>
        <w:szCs w:val="16"/>
      </w:rPr>
      <w:t>. A.I Domanda di partecipazione e Formulario.</w:t>
    </w:r>
  </w:p>
  <w:p w14:paraId="5DCC2FFD" w14:textId="12DB5A6E" w:rsidR="00CE13F1" w:rsidRPr="00722F29" w:rsidRDefault="00CE13F1" w:rsidP="00A75F49">
    <w:pPr>
      <w:jc w:val="right"/>
      <w:rPr>
        <w:rFonts w:asciiTheme="minorHAnsi" w:hAnsiTheme="minorHAnsi"/>
        <w:smallCaps/>
        <w:sz w:val="20"/>
        <w:szCs w:val="20"/>
      </w:rPr>
    </w:pPr>
    <w:r w:rsidRPr="00722F29">
      <w:rPr>
        <w:rFonts w:asciiTheme="minorHAnsi" w:hAnsiTheme="minorHAnsi"/>
        <w:smallCaps/>
        <w:sz w:val="20"/>
        <w:szCs w:val="20"/>
      </w:rPr>
      <w:fldChar w:fldCharType="begin"/>
    </w:r>
    <w:r w:rsidRPr="00722F29">
      <w:rPr>
        <w:rFonts w:asciiTheme="minorHAnsi" w:hAnsiTheme="minorHAnsi"/>
        <w:smallCaps/>
        <w:sz w:val="20"/>
        <w:szCs w:val="20"/>
      </w:rPr>
      <w:instrText xml:space="preserve"> PAGE </w:instrText>
    </w:r>
    <w:r w:rsidRPr="00722F29">
      <w:rPr>
        <w:rFonts w:asciiTheme="minorHAnsi" w:hAnsiTheme="minorHAnsi"/>
        <w:smallCaps/>
        <w:sz w:val="20"/>
        <w:szCs w:val="20"/>
      </w:rPr>
      <w:fldChar w:fldCharType="separate"/>
    </w:r>
    <w:r w:rsidR="00CB3956">
      <w:rPr>
        <w:rFonts w:asciiTheme="minorHAnsi" w:hAnsiTheme="minorHAnsi"/>
        <w:smallCaps/>
        <w:noProof/>
        <w:sz w:val="20"/>
        <w:szCs w:val="20"/>
      </w:rPr>
      <w:t>7</w:t>
    </w:r>
    <w:r w:rsidRPr="00722F29">
      <w:rPr>
        <w:rFonts w:asciiTheme="minorHAnsi" w:hAnsiTheme="minorHAnsi"/>
        <w:smallCaps/>
        <w:sz w:val="20"/>
        <w:szCs w:val="20"/>
      </w:rPr>
      <w:fldChar w:fldCharType="end"/>
    </w:r>
    <w:r w:rsidRPr="00722F29">
      <w:rPr>
        <w:rFonts w:asciiTheme="minorHAnsi" w:hAnsiTheme="minorHAnsi"/>
        <w:smallCaps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E7917" w14:textId="77777777" w:rsidR="00CE13F1" w:rsidRPr="00A75F49" w:rsidRDefault="00CE13F1" w:rsidP="00A75F49">
    <w:pPr>
      <w:pStyle w:val="Pidipagina"/>
      <w:pBdr>
        <w:top w:val="thinThickSmallGap" w:sz="24" w:space="1" w:color="622423"/>
      </w:pBdr>
      <w:rPr>
        <w:rFonts w:ascii="Bookman Old Style" w:hAnsi="Bookman Old Style"/>
        <w:smallCaps/>
        <w:sz w:val="12"/>
        <w:szCs w:val="12"/>
      </w:rPr>
    </w:pPr>
    <w:r w:rsidRPr="00A75F49">
      <w:rPr>
        <w:rFonts w:ascii="Bookman Old Style" w:hAnsi="Bookman Old Style"/>
        <w:smallCaps/>
        <w:sz w:val="12"/>
        <w:szCs w:val="12"/>
      </w:rPr>
      <w:t>Avviso per la realizzazione di Percorsi triennali d’istruzione e formazione</w:t>
    </w:r>
  </w:p>
  <w:p w14:paraId="2A286C34" w14:textId="77777777" w:rsidR="00CE13F1" w:rsidRPr="00A75F49" w:rsidRDefault="00CE13F1" w:rsidP="00A75F49">
    <w:pPr>
      <w:jc w:val="right"/>
      <w:rPr>
        <w:smallCaps/>
        <w:sz w:val="20"/>
        <w:szCs w:val="20"/>
      </w:rPr>
    </w:pPr>
    <w:r w:rsidRPr="002E03A2">
      <w:rPr>
        <w:smallCaps/>
        <w:sz w:val="20"/>
        <w:szCs w:val="20"/>
      </w:rPr>
      <w:t xml:space="preserve">Pagina </w:t>
    </w:r>
    <w:r w:rsidRPr="002E03A2">
      <w:rPr>
        <w:smallCaps/>
        <w:sz w:val="20"/>
        <w:szCs w:val="20"/>
      </w:rPr>
      <w:fldChar w:fldCharType="begin"/>
    </w:r>
    <w:r w:rsidRPr="002E03A2">
      <w:rPr>
        <w:smallCaps/>
        <w:sz w:val="20"/>
        <w:szCs w:val="20"/>
      </w:rPr>
      <w:instrText xml:space="preserve"> PAGE </w:instrText>
    </w:r>
    <w:r w:rsidRPr="002E03A2">
      <w:rPr>
        <w:smallCaps/>
        <w:sz w:val="20"/>
        <w:szCs w:val="20"/>
      </w:rPr>
      <w:fldChar w:fldCharType="separate"/>
    </w:r>
    <w:r>
      <w:rPr>
        <w:smallCaps/>
        <w:noProof/>
        <w:sz w:val="20"/>
        <w:szCs w:val="20"/>
      </w:rPr>
      <w:t>1</w:t>
    </w:r>
    <w:r w:rsidRPr="002E03A2">
      <w:rPr>
        <w:smallCaps/>
        <w:sz w:val="20"/>
        <w:szCs w:val="20"/>
      </w:rPr>
      <w:fldChar w:fldCharType="end"/>
    </w:r>
    <w:r w:rsidRPr="002E03A2">
      <w:rPr>
        <w:smallCaps/>
        <w:sz w:val="20"/>
        <w:szCs w:val="20"/>
      </w:rPr>
      <w:t xml:space="preserve"> di </w:t>
    </w:r>
    <w:r w:rsidRPr="002E03A2">
      <w:rPr>
        <w:smallCaps/>
        <w:sz w:val="20"/>
        <w:szCs w:val="20"/>
      </w:rPr>
      <w:fldChar w:fldCharType="begin"/>
    </w:r>
    <w:r w:rsidRPr="002E03A2">
      <w:rPr>
        <w:smallCaps/>
        <w:sz w:val="20"/>
        <w:szCs w:val="20"/>
      </w:rPr>
      <w:instrText xml:space="preserve"> NUMPAGES  </w:instrText>
    </w:r>
    <w:r w:rsidRPr="002E03A2">
      <w:rPr>
        <w:smallCaps/>
        <w:sz w:val="20"/>
        <w:szCs w:val="20"/>
      </w:rPr>
      <w:fldChar w:fldCharType="separate"/>
    </w:r>
    <w:r>
      <w:rPr>
        <w:smallCaps/>
        <w:noProof/>
        <w:sz w:val="20"/>
        <w:szCs w:val="20"/>
      </w:rPr>
      <w:t>8</w:t>
    </w:r>
    <w:r w:rsidRPr="002E03A2">
      <w:rPr>
        <w:small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901AD" w14:textId="77777777" w:rsidR="00AE2BB8" w:rsidRDefault="00AE2BB8">
      <w:r>
        <w:separator/>
      </w:r>
    </w:p>
  </w:footnote>
  <w:footnote w:type="continuationSeparator" w:id="0">
    <w:p w14:paraId="013A019D" w14:textId="77777777" w:rsidR="00AE2BB8" w:rsidRDefault="00AE2BB8">
      <w:r>
        <w:continuationSeparator/>
      </w:r>
    </w:p>
  </w:footnote>
  <w:footnote w:id="1">
    <w:p w14:paraId="037DCFDC" w14:textId="36FC928F" w:rsidR="00CE13F1" w:rsidRPr="00FE1B03" w:rsidRDefault="00CE13F1" w:rsidP="001E3CF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sz w:val="18"/>
          <w:szCs w:val="18"/>
          <w:lang w:eastAsia="it-IT"/>
        </w:rPr>
      </w:pPr>
      <w:r w:rsidRPr="00FE1B03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FE1B03">
        <w:rPr>
          <w:rFonts w:asciiTheme="minorHAnsi" w:hAnsiTheme="minorHAnsi"/>
          <w:sz w:val="18"/>
          <w:szCs w:val="18"/>
        </w:rPr>
        <w:t xml:space="preserve"> </w:t>
      </w:r>
      <w:r w:rsidR="00555C65" w:rsidRPr="00555C65">
        <w:rPr>
          <w:rFonts w:asciiTheme="minorHAnsi" w:hAnsiTheme="minorHAnsi" w:cs="Calibri"/>
          <w:sz w:val="18"/>
          <w:szCs w:val="18"/>
        </w:rPr>
        <w:t>Il requisito dell’accreditamento deve essere posseduto al momento dell’eventuale atto di autorizzazione regionale del percorso IFTS</w:t>
      </w:r>
      <w:r w:rsidRPr="00555C65">
        <w:rPr>
          <w:rFonts w:asciiTheme="minorHAnsi" w:hAnsiTheme="minorHAnsi" w:cs="Calibri"/>
          <w:sz w:val="18"/>
          <w:szCs w:val="18"/>
          <w:lang w:eastAsia="it-IT"/>
        </w:rPr>
        <w:t>.</w:t>
      </w:r>
    </w:p>
    <w:p w14:paraId="0C9BDC87" w14:textId="77777777" w:rsidR="00CE13F1" w:rsidRDefault="00CE13F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1653B" w14:textId="77777777" w:rsidR="00CE13F1" w:rsidRPr="002B0EF6" w:rsidRDefault="00CE13F1" w:rsidP="000D7997">
    <w:pPr>
      <w:pStyle w:val="Intestazione"/>
      <w:jc w:val="right"/>
      <w:rPr>
        <w:rFonts w:asciiTheme="minorHAnsi" w:hAnsiTheme="minorHAnsi"/>
        <w:b/>
      </w:rPr>
    </w:pPr>
    <w:r w:rsidRPr="008D3B87">
      <w:rPr>
        <w:b/>
        <w:i/>
      </w:rPr>
      <w:t xml:space="preserve">        </w:t>
    </w:r>
    <w:r w:rsidRPr="002B0EF6">
      <w:rPr>
        <w:rFonts w:asciiTheme="minorHAnsi" w:hAnsiTheme="minorHAnsi"/>
        <w:b/>
      </w:rPr>
      <w:t>Allegato “A.I”</w:t>
    </w:r>
  </w:p>
  <w:p w14:paraId="7D315849" w14:textId="77777777" w:rsidR="00CE13F1" w:rsidRPr="000D7997" w:rsidRDefault="00CE13F1" w:rsidP="000D7997">
    <w:pPr>
      <w:pStyle w:val="Intestazione"/>
      <w:rPr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3E795" w14:textId="77777777" w:rsidR="00CE13F1" w:rsidRPr="000D7997" w:rsidRDefault="00CE13F1" w:rsidP="000D7997">
    <w:pPr>
      <w:pStyle w:val="Intestazione"/>
      <w:jc w:val="right"/>
      <w:rPr>
        <w:b/>
        <w:i/>
      </w:rPr>
    </w:pPr>
    <w:r>
      <w:rPr>
        <w:b/>
        <w:i/>
        <w:color w:val="FF0000"/>
      </w:rPr>
      <w:t xml:space="preserve">        </w:t>
    </w:r>
    <w:r w:rsidRPr="001B0DA8">
      <w:rPr>
        <w:b/>
        <w:i/>
        <w:color w:val="FF0000"/>
      </w:rPr>
      <w:t>Allegato “A</w:t>
    </w:r>
    <w:r>
      <w:rPr>
        <w:b/>
        <w:i/>
        <w:color w:val="FF0000"/>
      </w:rPr>
      <w:t>2”</w:t>
    </w:r>
  </w:p>
  <w:p w14:paraId="25982C00" w14:textId="77777777" w:rsidR="00CE13F1" w:rsidRPr="000D7997" w:rsidRDefault="00CE13F1" w:rsidP="000D7997">
    <w:pPr>
      <w:jc w:val="center"/>
      <w:rPr>
        <w:rFonts w:ascii="Georgia" w:hAnsi="Georgia" w:cs="Arial"/>
        <w:i/>
        <w:iCs/>
        <w:sz w:val="20"/>
        <w:szCs w:val="20"/>
      </w:rPr>
    </w:pPr>
    <w:r w:rsidRPr="000D7997">
      <w:rPr>
        <w:sz w:val="20"/>
        <w:szCs w:val="20"/>
      </w:rPr>
      <w:t xml:space="preserve">Direzione Regionale Politiche Attive del Lavoro, Formazione ed Istruzione, Politiche Sociali </w:t>
    </w:r>
  </w:p>
  <w:p w14:paraId="59DCD2FE" w14:textId="77777777" w:rsidR="00CE13F1" w:rsidRPr="004D5B2D" w:rsidRDefault="00CE13F1" w:rsidP="000D7997">
    <w:pPr>
      <w:pStyle w:val="Pidipagina"/>
      <w:pBdr>
        <w:top w:val="single" w:sz="2" w:space="1" w:color="auto"/>
      </w:pBdr>
      <w:ind w:right="360"/>
      <w:jc w:val="right"/>
      <w:rPr>
        <w:i/>
      </w:rPr>
    </w:pPr>
  </w:p>
  <w:p w14:paraId="07972FB2" w14:textId="77777777" w:rsidR="00CE13F1" w:rsidRPr="000D7997" w:rsidRDefault="00CE13F1" w:rsidP="000D7997">
    <w:pPr>
      <w:pStyle w:val="Intestazione"/>
      <w:rPr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B"/>
    <w:multiLevelType w:val="singleLevel"/>
    <w:tmpl w:val="B15C8EAA"/>
    <w:name w:val="WW8Num33"/>
    <w:lvl w:ilvl="0">
      <w:start w:val="1"/>
      <w:numFmt w:val="decimal"/>
      <w:lvlText w:val="%1)"/>
      <w:lvlJc w:val="left"/>
      <w:pPr>
        <w:tabs>
          <w:tab w:val="num" w:pos="2574"/>
        </w:tabs>
        <w:ind w:left="2574" w:hanging="360"/>
      </w:pPr>
      <w:rPr>
        <w:rFonts w:ascii="Bookman Old Style" w:hAnsi="Bookman Old Style"/>
        <w:b/>
        <w:i w:val="0"/>
        <w:color w:val="auto"/>
        <w:sz w:val="24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34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/>
        <w:b/>
      </w:rPr>
    </w:lvl>
  </w:abstractNum>
  <w:abstractNum w:abstractNumId="27" w15:restartNumberingAfterBreak="0">
    <w:nsid w:val="0000001E"/>
    <w:multiLevelType w:val="singleLevel"/>
    <w:tmpl w:val="8F621B18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8" w15:restartNumberingAfterBreak="0">
    <w:nsid w:val="0000001F"/>
    <w:multiLevelType w:val="singleLevel"/>
    <w:tmpl w:val="0000001F"/>
    <w:name w:val="WW8Num3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i w:val="0"/>
        <w:sz w:val="24"/>
        <w:szCs w:val="22"/>
      </w:rPr>
    </w:lvl>
  </w:abstractNum>
  <w:abstractNum w:abstractNumId="29" w15:restartNumberingAfterBreak="0">
    <w:nsid w:val="00000020"/>
    <w:multiLevelType w:val="singleLevel"/>
    <w:tmpl w:val="00000020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/>
        <w:b/>
      </w:rPr>
    </w:lvl>
  </w:abstractNum>
  <w:abstractNum w:abstractNumId="30" w15:restartNumberingAfterBreak="0">
    <w:nsid w:val="025F19AA"/>
    <w:multiLevelType w:val="hybridMultilevel"/>
    <w:tmpl w:val="90FA2E44"/>
    <w:lvl w:ilvl="0" w:tplc="FC4A4244">
      <w:start w:val="1"/>
      <w:numFmt w:val="lowerLetter"/>
      <w:lvlText w:val="%1)"/>
      <w:lvlJc w:val="left"/>
      <w:pPr>
        <w:ind w:left="72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7D40308"/>
    <w:multiLevelType w:val="hybridMultilevel"/>
    <w:tmpl w:val="DCD8036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70727D5"/>
    <w:multiLevelType w:val="hybridMultilevel"/>
    <w:tmpl w:val="D5F00E9E"/>
    <w:lvl w:ilvl="0" w:tplc="011E37C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4102445"/>
    <w:multiLevelType w:val="hybridMultilevel"/>
    <w:tmpl w:val="F0848590"/>
    <w:lvl w:ilvl="0" w:tplc="FC4A4244">
      <w:start w:val="1"/>
      <w:numFmt w:val="lowerLetter"/>
      <w:lvlText w:val="%1)"/>
      <w:lvlJc w:val="left"/>
      <w:pPr>
        <w:ind w:left="36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19E28DA"/>
    <w:multiLevelType w:val="hybridMultilevel"/>
    <w:tmpl w:val="F53A45F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9169A2"/>
    <w:multiLevelType w:val="hybridMultilevel"/>
    <w:tmpl w:val="99364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7F1737"/>
    <w:multiLevelType w:val="hybridMultilevel"/>
    <w:tmpl w:val="A872C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5E1CA2"/>
    <w:multiLevelType w:val="hybridMultilevel"/>
    <w:tmpl w:val="6290C0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6D09F0"/>
    <w:multiLevelType w:val="hybridMultilevel"/>
    <w:tmpl w:val="F2CAE398"/>
    <w:lvl w:ilvl="0" w:tplc="306638F6">
      <w:start w:val="1"/>
      <w:numFmt w:val="upperRoman"/>
      <w:lvlText w:val="%1."/>
      <w:lvlJc w:val="left"/>
      <w:pPr>
        <w:tabs>
          <w:tab w:val="num" w:pos="1182"/>
        </w:tabs>
        <w:ind w:left="1182" w:hanging="47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78"/>
        </w:tabs>
        <w:ind w:left="197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39" w15:restartNumberingAfterBreak="0">
    <w:nsid w:val="5B4C3B63"/>
    <w:multiLevelType w:val="hybridMultilevel"/>
    <w:tmpl w:val="1278C8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E0B2C"/>
    <w:multiLevelType w:val="hybridMultilevel"/>
    <w:tmpl w:val="78968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221CE"/>
    <w:multiLevelType w:val="hybridMultilevel"/>
    <w:tmpl w:val="76B0C860"/>
    <w:lvl w:ilvl="0" w:tplc="04100013">
      <w:start w:val="1"/>
      <w:numFmt w:val="upperRoman"/>
      <w:lvlText w:val="%1."/>
      <w:lvlJc w:val="righ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554929"/>
    <w:multiLevelType w:val="hybridMultilevel"/>
    <w:tmpl w:val="CFB02AA8"/>
    <w:lvl w:ilvl="0" w:tplc="FC4A4244">
      <w:start w:val="1"/>
      <w:numFmt w:val="lowerLetter"/>
      <w:lvlText w:val="%1)"/>
      <w:lvlJc w:val="left"/>
      <w:pPr>
        <w:ind w:left="108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8B010D"/>
    <w:multiLevelType w:val="hybridMultilevel"/>
    <w:tmpl w:val="EB12D7E8"/>
    <w:lvl w:ilvl="0" w:tplc="8B04C3D0">
      <w:start w:val="1"/>
      <w:numFmt w:val="bullet"/>
      <w:lvlText w:val="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3048A4"/>
    <w:multiLevelType w:val="hybridMultilevel"/>
    <w:tmpl w:val="0628A816"/>
    <w:lvl w:ilvl="0" w:tplc="2132F008">
      <w:start w:val="1"/>
      <w:numFmt w:val="lowerLetter"/>
      <w:lvlText w:val="%1)"/>
      <w:lvlJc w:val="left"/>
      <w:pPr>
        <w:ind w:left="72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40"/>
  </w:num>
  <w:num w:numId="4">
    <w:abstractNumId w:val="34"/>
  </w:num>
  <w:num w:numId="5">
    <w:abstractNumId w:val="43"/>
  </w:num>
  <w:num w:numId="6">
    <w:abstractNumId w:val="32"/>
  </w:num>
  <w:num w:numId="7">
    <w:abstractNumId w:val="38"/>
  </w:num>
  <w:num w:numId="8">
    <w:abstractNumId w:val="33"/>
  </w:num>
  <w:num w:numId="9">
    <w:abstractNumId w:val="44"/>
  </w:num>
  <w:num w:numId="10">
    <w:abstractNumId w:val="42"/>
  </w:num>
  <w:num w:numId="11">
    <w:abstractNumId w:val="30"/>
  </w:num>
  <w:num w:numId="12">
    <w:abstractNumId w:val="41"/>
  </w:num>
  <w:num w:numId="13">
    <w:abstractNumId w:val="37"/>
  </w:num>
  <w:num w:numId="14">
    <w:abstractNumId w:val="35"/>
  </w:num>
  <w:num w:numId="15">
    <w:abstractNumId w:val="36"/>
  </w:num>
  <w:num w:numId="1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3CF"/>
    <w:rsid w:val="00000D51"/>
    <w:rsid w:val="0000126B"/>
    <w:rsid w:val="000064DB"/>
    <w:rsid w:val="00013257"/>
    <w:rsid w:val="000141D9"/>
    <w:rsid w:val="000156EB"/>
    <w:rsid w:val="000212B4"/>
    <w:rsid w:val="0002216C"/>
    <w:rsid w:val="000261EE"/>
    <w:rsid w:val="00030246"/>
    <w:rsid w:val="0003056F"/>
    <w:rsid w:val="00043471"/>
    <w:rsid w:val="00047996"/>
    <w:rsid w:val="00050412"/>
    <w:rsid w:val="000519DA"/>
    <w:rsid w:val="000525DC"/>
    <w:rsid w:val="00054D1F"/>
    <w:rsid w:val="00055F95"/>
    <w:rsid w:val="0006231C"/>
    <w:rsid w:val="0006385E"/>
    <w:rsid w:val="000646B0"/>
    <w:rsid w:val="00064EA9"/>
    <w:rsid w:val="00065F15"/>
    <w:rsid w:val="0006657C"/>
    <w:rsid w:val="00066CF2"/>
    <w:rsid w:val="00071778"/>
    <w:rsid w:val="00072075"/>
    <w:rsid w:val="00076ACE"/>
    <w:rsid w:val="00076B90"/>
    <w:rsid w:val="00082BF4"/>
    <w:rsid w:val="00083FF2"/>
    <w:rsid w:val="00084564"/>
    <w:rsid w:val="000900E4"/>
    <w:rsid w:val="00090DAA"/>
    <w:rsid w:val="00093AC7"/>
    <w:rsid w:val="000956C6"/>
    <w:rsid w:val="000A0BD1"/>
    <w:rsid w:val="000A1083"/>
    <w:rsid w:val="000A1FB0"/>
    <w:rsid w:val="000A4527"/>
    <w:rsid w:val="000A49B3"/>
    <w:rsid w:val="000A55C5"/>
    <w:rsid w:val="000A6271"/>
    <w:rsid w:val="000A6F79"/>
    <w:rsid w:val="000B0F05"/>
    <w:rsid w:val="000B3118"/>
    <w:rsid w:val="000B4B2E"/>
    <w:rsid w:val="000B781E"/>
    <w:rsid w:val="000C2395"/>
    <w:rsid w:val="000C30B3"/>
    <w:rsid w:val="000C3594"/>
    <w:rsid w:val="000D0CC4"/>
    <w:rsid w:val="000D1175"/>
    <w:rsid w:val="000D38B0"/>
    <w:rsid w:val="000D580E"/>
    <w:rsid w:val="000D707B"/>
    <w:rsid w:val="000D7997"/>
    <w:rsid w:val="000E25D4"/>
    <w:rsid w:val="000E4130"/>
    <w:rsid w:val="000E6A3F"/>
    <w:rsid w:val="000E75A2"/>
    <w:rsid w:val="000F0832"/>
    <w:rsid w:val="000F1A97"/>
    <w:rsid w:val="001020FA"/>
    <w:rsid w:val="0010433F"/>
    <w:rsid w:val="00105C06"/>
    <w:rsid w:val="0010772B"/>
    <w:rsid w:val="001117DE"/>
    <w:rsid w:val="00111854"/>
    <w:rsid w:val="001119D5"/>
    <w:rsid w:val="0011277F"/>
    <w:rsid w:val="00114E8B"/>
    <w:rsid w:val="001207AA"/>
    <w:rsid w:val="00120ABE"/>
    <w:rsid w:val="00121290"/>
    <w:rsid w:val="00122134"/>
    <w:rsid w:val="00123D0A"/>
    <w:rsid w:val="001267BB"/>
    <w:rsid w:val="001300B3"/>
    <w:rsid w:val="00131F45"/>
    <w:rsid w:val="001365F9"/>
    <w:rsid w:val="00140923"/>
    <w:rsid w:val="00141157"/>
    <w:rsid w:val="00142434"/>
    <w:rsid w:val="001426E3"/>
    <w:rsid w:val="00145511"/>
    <w:rsid w:val="001517E9"/>
    <w:rsid w:val="00153121"/>
    <w:rsid w:val="00156ED5"/>
    <w:rsid w:val="00160757"/>
    <w:rsid w:val="00163CCC"/>
    <w:rsid w:val="00164F6E"/>
    <w:rsid w:val="0017008D"/>
    <w:rsid w:val="00170D11"/>
    <w:rsid w:val="00171CB3"/>
    <w:rsid w:val="0017235A"/>
    <w:rsid w:val="00176182"/>
    <w:rsid w:val="00181599"/>
    <w:rsid w:val="001827CF"/>
    <w:rsid w:val="001903DE"/>
    <w:rsid w:val="00193A3E"/>
    <w:rsid w:val="00195277"/>
    <w:rsid w:val="0019557A"/>
    <w:rsid w:val="00195D56"/>
    <w:rsid w:val="00195E09"/>
    <w:rsid w:val="00197F3D"/>
    <w:rsid w:val="001A0C2B"/>
    <w:rsid w:val="001A4CCD"/>
    <w:rsid w:val="001B2A39"/>
    <w:rsid w:val="001B6F0F"/>
    <w:rsid w:val="001C0D9B"/>
    <w:rsid w:val="001C2EC5"/>
    <w:rsid w:val="001C308A"/>
    <w:rsid w:val="001C3146"/>
    <w:rsid w:val="001C435A"/>
    <w:rsid w:val="001C5961"/>
    <w:rsid w:val="001C5C27"/>
    <w:rsid w:val="001C661B"/>
    <w:rsid w:val="001D164B"/>
    <w:rsid w:val="001D216B"/>
    <w:rsid w:val="001D3F5E"/>
    <w:rsid w:val="001D4366"/>
    <w:rsid w:val="001D562B"/>
    <w:rsid w:val="001D6802"/>
    <w:rsid w:val="001D7D5F"/>
    <w:rsid w:val="001E00E7"/>
    <w:rsid w:val="001E2160"/>
    <w:rsid w:val="001E2CBD"/>
    <w:rsid w:val="001E3CF4"/>
    <w:rsid w:val="001E47BF"/>
    <w:rsid w:val="00200E92"/>
    <w:rsid w:val="00204550"/>
    <w:rsid w:val="00207860"/>
    <w:rsid w:val="0021024B"/>
    <w:rsid w:val="002120ED"/>
    <w:rsid w:val="002128E8"/>
    <w:rsid w:val="002130C6"/>
    <w:rsid w:val="002131C1"/>
    <w:rsid w:val="00221A89"/>
    <w:rsid w:val="002231F7"/>
    <w:rsid w:val="002344AF"/>
    <w:rsid w:val="00242720"/>
    <w:rsid w:val="00244920"/>
    <w:rsid w:val="00245689"/>
    <w:rsid w:val="002471BA"/>
    <w:rsid w:val="00247592"/>
    <w:rsid w:val="0025076D"/>
    <w:rsid w:val="00250F59"/>
    <w:rsid w:val="00252AFC"/>
    <w:rsid w:val="00264D4F"/>
    <w:rsid w:val="00264F98"/>
    <w:rsid w:val="002674EF"/>
    <w:rsid w:val="0027376C"/>
    <w:rsid w:val="00275325"/>
    <w:rsid w:val="0027539D"/>
    <w:rsid w:val="002800C8"/>
    <w:rsid w:val="00280E37"/>
    <w:rsid w:val="002814DE"/>
    <w:rsid w:val="002845C9"/>
    <w:rsid w:val="00284B68"/>
    <w:rsid w:val="00291EA5"/>
    <w:rsid w:val="00294023"/>
    <w:rsid w:val="002A57DC"/>
    <w:rsid w:val="002A61B8"/>
    <w:rsid w:val="002A68E9"/>
    <w:rsid w:val="002A6A82"/>
    <w:rsid w:val="002B0EF6"/>
    <w:rsid w:val="002B23AF"/>
    <w:rsid w:val="002B3703"/>
    <w:rsid w:val="002C367B"/>
    <w:rsid w:val="002C678E"/>
    <w:rsid w:val="002D0D8C"/>
    <w:rsid w:val="002D11AE"/>
    <w:rsid w:val="002D4518"/>
    <w:rsid w:val="002D45AA"/>
    <w:rsid w:val="002D4E38"/>
    <w:rsid w:val="002D511E"/>
    <w:rsid w:val="002D684D"/>
    <w:rsid w:val="002E0745"/>
    <w:rsid w:val="002E4A23"/>
    <w:rsid w:val="002E650F"/>
    <w:rsid w:val="002E6B71"/>
    <w:rsid w:val="002F0E79"/>
    <w:rsid w:val="002F45DC"/>
    <w:rsid w:val="00300D45"/>
    <w:rsid w:val="00303914"/>
    <w:rsid w:val="00311A2F"/>
    <w:rsid w:val="0031323C"/>
    <w:rsid w:val="0031560A"/>
    <w:rsid w:val="003165B6"/>
    <w:rsid w:val="0031775D"/>
    <w:rsid w:val="00321E1E"/>
    <w:rsid w:val="003259D8"/>
    <w:rsid w:val="003306EE"/>
    <w:rsid w:val="003309EC"/>
    <w:rsid w:val="00331798"/>
    <w:rsid w:val="00331F5B"/>
    <w:rsid w:val="003333E9"/>
    <w:rsid w:val="00334173"/>
    <w:rsid w:val="0033613E"/>
    <w:rsid w:val="00341563"/>
    <w:rsid w:val="003429BB"/>
    <w:rsid w:val="00344985"/>
    <w:rsid w:val="00344A80"/>
    <w:rsid w:val="00344EC1"/>
    <w:rsid w:val="00344FDF"/>
    <w:rsid w:val="003464BB"/>
    <w:rsid w:val="00347FE1"/>
    <w:rsid w:val="00350F56"/>
    <w:rsid w:val="0035326A"/>
    <w:rsid w:val="00354452"/>
    <w:rsid w:val="00357AB1"/>
    <w:rsid w:val="003677E5"/>
    <w:rsid w:val="00370440"/>
    <w:rsid w:val="00375C4E"/>
    <w:rsid w:val="00382020"/>
    <w:rsid w:val="00385F6C"/>
    <w:rsid w:val="00386C1A"/>
    <w:rsid w:val="00387A98"/>
    <w:rsid w:val="003900B4"/>
    <w:rsid w:val="00391D37"/>
    <w:rsid w:val="003924E7"/>
    <w:rsid w:val="0039257E"/>
    <w:rsid w:val="00393334"/>
    <w:rsid w:val="003933C0"/>
    <w:rsid w:val="003949CE"/>
    <w:rsid w:val="003A2EBA"/>
    <w:rsid w:val="003A2F65"/>
    <w:rsid w:val="003A56C7"/>
    <w:rsid w:val="003A65D2"/>
    <w:rsid w:val="003A6D62"/>
    <w:rsid w:val="003B1186"/>
    <w:rsid w:val="003B1D78"/>
    <w:rsid w:val="003B21D3"/>
    <w:rsid w:val="003B2D65"/>
    <w:rsid w:val="003B38E7"/>
    <w:rsid w:val="003B7BE4"/>
    <w:rsid w:val="003C0BD0"/>
    <w:rsid w:val="003C0C22"/>
    <w:rsid w:val="003C381B"/>
    <w:rsid w:val="003C614A"/>
    <w:rsid w:val="003D2933"/>
    <w:rsid w:val="003D2DDE"/>
    <w:rsid w:val="003D438B"/>
    <w:rsid w:val="003D5898"/>
    <w:rsid w:val="003E1B64"/>
    <w:rsid w:val="003E6CEA"/>
    <w:rsid w:val="003F390A"/>
    <w:rsid w:val="003F3A0E"/>
    <w:rsid w:val="003F6A41"/>
    <w:rsid w:val="003F7701"/>
    <w:rsid w:val="00402DA0"/>
    <w:rsid w:val="00405C95"/>
    <w:rsid w:val="004066C5"/>
    <w:rsid w:val="00407F04"/>
    <w:rsid w:val="004105BC"/>
    <w:rsid w:val="00413E2D"/>
    <w:rsid w:val="00413EEA"/>
    <w:rsid w:val="0041635B"/>
    <w:rsid w:val="004200E8"/>
    <w:rsid w:val="00421807"/>
    <w:rsid w:val="0042267B"/>
    <w:rsid w:val="00422B96"/>
    <w:rsid w:val="00423BAD"/>
    <w:rsid w:val="00424901"/>
    <w:rsid w:val="00426D26"/>
    <w:rsid w:val="0043091D"/>
    <w:rsid w:val="00430E26"/>
    <w:rsid w:val="004328B8"/>
    <w:rsid w:val="00433C6A"/>
    <w:rsid w:val="004341C7"/>
    <w:rsid w:val="00435952"/>
    <w:rsid w:val="00442ABB"/>
    <w:rsid w:val="0044460C"/>
    <w:rsid w:val="00447314"/>
    <w:rsid w:val="0045017E"/>
    <w:rsid w:val="00450D1B"/>
    <w:rsid w:val="0045474E"/>
    <w:rsid w:val="00455E68"/>
    <w:rsid w:val="004564F1"/>
    <w:rsid w:val="00462CC2"/>
    <w:rsid w:val="00463269"/>
    <w:rsid w:val="004652C2"/>
    <w:rsid w:val="00465D40"/>
    <w:rsid w:val="0046651D"/>
    <w:rsid w:val="0047026B"/>
    <w:rsid w:val="00470DF1"/>
    <w:rsid w:val="00473DC8"/>
    <w:rsid w:val="00481A24"/>
    <w:rsid w:val="00481A2D"/>
    <w:rsid w:val="00485C7E"/>
    <w:rsid w:val="00486978"/>
    <w:rsid w:val="00486F11"/>
    <w:rsid w:val="00492E70"/>
    <w:rsid w:val="00493230"/>
    <w:rsid w:val="00494A89"/>
    <w:rsid w:val="004960E7"/>
    <w:rsid w:val="00496170"/>
    <w:rsid w:val="004A3C32"/>
    <w:rsid w:val="004A4309"/>
    <w:rsid w:val="004B7898"/>
    <w:rsid w:val="004C277D"/>
    <w:rsid w:val="004C5456"/>
    <w:rsid w:val="004D065D"/>
    <w:rsid w:val="004D0F43"/>
    <w:rsid w:val="004D150C"/>
    <w:rsid w:val="004D3E5C"/>
    <w:rsid w:val="004D59F7"/>
    <w:rsid w:val="004D743E"/>
    <w:rsid w:val="004E4BBB"/>
    <w:rsid w:val="004E51A5"/>
    <w:rsid w:val="004E6E37"/>
    <w:rsid w:val="00501788"/>
    <w:rsid w:val="00501C0E"/>
    <w:rsid w:val="005033DC"/>
    <w:rsid w:val="005038E0"/>
    <w:rsid w:val="00503B58"/>
    <w:rsid w:val="0050479E"/>
    <w:rsid w:val="00504CCD"/>
    <w:rsid w:val="00506A71"/>
    <w:rsid w:val="00511F35"/>
    <w:rsid w:val="00513420"/>
    <w:rsid w:val="005136D6"/>
    <w:rsid w:val="00520790"/>
    <w:rsid w:val="00524F2F"/>
    <w:rsid w:val="00525B06"/>
    <w:rsid w:val="005275AE"/>
    <w:rsid w:val="005308EC"/>
    <w:rsid w:val="00532AC8"/>
    <w:rsid w:val="005337BB"/>
    <w:rsid w:val="00536C36"/>
    <w:rsid w:val="00541812"/>
    <w:rsid w:val="00542DAF"/>
    <w:rsid w:val="005475CA"/>
    <w:rsid w:val="00553175"/>
    <w:rsid w:val="00555C65"/>
    <w:rsid w:val="00555F74"/>
    <w:rsid w:val="00556E89"/>
    <w:rsid w:val="00562EB6"/>
    <w:rsid w:val="00564C68"/>
    <w:rsid w:val="00572F8B"/>
    <w:rsid w:val="00573263"/>
    <w:rsid w:val="00575EC2"/>
    <w:rsid w:val="005812C2"/>
    <w:rsid w:val="0058454D"/>
    <w:rsid w:val="0059323B"/>
    <w:rsid w:val="0059453F"/>
    <w:rsid w:val="00595E4C"/>
    <w:rsid w:val="005960F3"/>
    <w:rsid w:val="005A4BDF"/>
    <w:rsid w:val="005A6EE9"/>
    <w:rsid w:val="005B2538"/>
    <w:rsid w:val="005B7ED6"/>
    <w:rsid w:val="005C06BB"/>
    <w:rsid w:val="005C246B"/>
    <w:rsid w:val="005C2BED"/>
    <w:rsid w:val="005C36BF"/>
    <w:rsid w:val="005C50E2"/>
    <w:rsid w:val="005C5241"/>
    <w:rsid w:val="005C5F0B"/>
    <w:rsid w:val="005D1F31"/>
    <w:rsid w:val="005D22B5"/>
    <w:rsid w:val="005D3EDE"/>
    <w:rsid w:val="005D5531"/>
    <w:rsid w:val="005D6F75"/>
    <w:rsid w:val="005E0156"/>
    <w:rsid w:val="005E1809"/>
    <w:rsid w:val="005F13A6"/>
    <w:rsid w:val="005F235C"/>
    <w:rsid w:val="005F3738"/>
    <w:rsid w:val="005F49CD"/>
    <w:rsid w:val="005F649C"/>
    <w:rsid w:val="005F71C2"/>
    <w:rsid w:val="00600254"/>
    <w:rsid w:val="0060128C"/>
    <w:rsid w:val="00602E4F"/>
    <w:rsid w:val="00602FF3"/>
    <w:rsid w:val="00605E0B"/>
    <w:rsid w:val="0060606D"/>
    <w:rsid w:val="006069C4"/>
    <w:rsid w:val="006075A6"/>
    <w:rsid w:val="00611C3C"/>
    <w:rsid w:val="0061272C"/>
    <w:rsid w:val="00612F07"/>
    <w:rsid w:val="006135D5"/>
    <w:rsid w:val="00614946"/>
    <w:rsid w:val="00614D1B"/>
    <w:rsid w:val="0061622C"/>
    <w:rsid w:val="0061733C"/>
    <w:rsid w:val="00620344"/>
    <w:rsid w:val="00621E11"/>
    <w:rsid w:val="006224ED"/>
    <w:rsid w:val="00622769"/>
    <w:rsid w:val="00624CE6"/>
    <w:rsid w:val="00630943"/>
    <w:rsid w:val="006378B3"/>
    <w:rsid w:val="00643FAD"/>
    <w:rsid w:val="00645068"/>
    <w:rsid w:val="006464B0"/>
    <w:rsid w:val="00660C51"/>
    <w:rsid w:val="0066106B"/>
    <w:rsid w:val="006640D3"/>
    <w:rsid w:val="00666463"/>
    <w:rsid w:val="00667413"/>
    <w:rsid w:val="00672A91"/>
    <w:rsid w:val="00673932"/>
    <w:rsid w:val="0068280B"/>
    <w:rsid w:val="00684A59"/>
    <w:rsid w:val="00690350"/>
    <w:rsid w:val="006906A6"/>
    <w:rsid w:val="0069207B"/>
    <w:rsid w:val="006963FB"/>
    <w:rsid w:val="0069717A"/>
    <w:rsid w:val="006A1C1C"/>
    <w:rsid w:val="006A78FF"/>
    <w:rsid w:val="006A7BFF"/>
    <w:rsid w:val="006B1AB8"/>
    <w:rsid w:val="006B23D0"/>
    <w:rsid w:val="006B509A"/>
    <w:rsid w:val="006C1E8D"/>
    <w:rsid w:val="006C2719"/>
    <w:rsid w:val="006C3AF1"/>
    <w:rsid w:val="006C6256"/>
    <w:rsid w:val="006D30F7"/>
    <w:rsid w:val="006D33DC"/>
    <w:rsid w:val="006D360B"/>
    <w:rsid w:val="006D3A52"/>
    <w:rsid w:val="006D45A5"/>
    <w:rsid w:val="006D52C0"/>
    <w:rsid w:val="006E075A"/>
    <w:rsid w:val="006E1834"/>
    <w:rsid w:val="006E2605"/>
    <w:rsid w:val="006E6EDA"/>
    <w:rsid w:val="006F0CBC"/>
    <w:rsid w:val="006F1CC0"/>
    <w:rsid w:val="006F1E12"/>
    <w:rsid w:val="006F3ACA"/>
    <w:rsid w:val="006F489B"/>
    <w:rsid w:val="00702D4F"/>
    <w:rsid w:val="00703748"/>
    <w:rsid w:val="007047F9"/>
    <w:rsid w:val="0070488B"/>
    <w:rsid w:val="007061DF"/>
    <w:rsid w:val="00711601"/>
    <w:rsid w:val="00711623"/>
    <w:rsid w:val="00714F9D"/>
    <w:rsid w:val="0071751D"/>
    <w:rsid w:val="00717689"/>
    <w:rsid w:val="00720FF0"/>
    <w:rsid w:val="00721A37"/>
    <w:rsid w:val="00722D3A"/>
    <w:rsid w:val="00722F29"/>
    <w:rsid w:val="0072336D"/>
    <w:rsid w:val="00723B42"/>
    <w:rsid w:val="0072572A"/>
    <w:rsid w:val="007270E3"/>
    <w:rsid w:val="007342F7"/>
    <w:rsid w:val="007345D7"/>
    <w:rsid w:val="00737114"/>
    <w:rsid w:val="00737ABB"/>
    <w:rsid w:val="0074127A"/>
    <w:rsid w:val="0074517D"/>
    <w:rsid w:val="00745FB0"/>
    <w:rsid w:val="0074685A"/>
    <w:rsid w:val="00747FB3"/>
    <w:rsid w:val="00751B56"/>
    <w:rsid w:val="00751F45"/>
    <w:rsid w:val="007537A5"/>
    <w:rsid w:val="00755F9A"/>
    <w:rsid w:val="0076119C"/>
    <w:rsid w:val="00765231"/>
    <w:rsid w:val="00765429"/>
    <w:rsid w:val="00765A31"/>
    <w:rsid w:val="00767FEB"/>
    <w:rsid w:val="00780258"/>
    <w:rsid w:val="00783222"/>
    <w:rsid w:val="00783D1B"/>
    <w:rsid w:val="007842CF"/>
    <w:rsid w:val="00784B46"/>
    <w:rsid w:val="00785244"/>
    <w:rsid w:val="007852F0"/>
    <w:rsid w:val="00786A24"/>
    <w:rsid w:val="0079166E"/>
    <w:rsid w:val="00792CCE"/>
    <w:rsid w:val="00793AD8"/>
    <w:rsid w:val="0079408E"/>
    <w:rsid w:val="0079580A"/>
    <w:rsid w:val="00796818"/>
    <w:rsid w:val="00796C3A"/>
    <w:rsid w:val="00796DDD"/>
    <w:rsid w:val="007A3452"/>
    <w:rsid w:val="007A6E17"/>
    <w:rsid w:val="007B1445"/>
    <w:rsid w:val="007B2389"/>
    <w:rsid w:val="007C19C6"/>
    <w:rsid w:val="007C2A47"/>
    <w:rsid w:val="007C51D1"/>
    <w:rsid w:val="007C5499"/>
    <w:rsid w:val="007C7C74"/>
    <w:rsid w:val="007D4485"/>
    <w:rsid w:val="007D6377"/>
    <w:rsid w:val="007E0473"/>
    <w:rsid w:val="007E213B"/>
    <w:rsid w:val="007E3B69"/>
    <w:rsid w:val="007F10B9"/>
    <w:rsid w:val="007F1320"/>
    <w:rsid w:val="007F15C9"/>
    <w:rsid w:val="007F564B"/>
    <w:rsid w:val="007F5662"/>
    <w:rsid w:val="007F5F62"/>
    <w:rsid w:val="007F75E6"/>
    <w:rsid w:val="0080024A"/>
    <w:rsid w:val="00801824"/>
    <w:rsid w:val="0080256A"/>
    <w:rsid w:val="00804823"/>
    <w:rsid w:val="008068C3"/>
    <w:rsid w:val="008075C5"/>
    <w:rsid w:val="00812A47"/>
    <w:rsid w:val="008133E5"/>
    <w:rsid w:val="00814837"/>
    <w:rsid w:val="0081637F"/>
    <w:rsid w:val="008168A1"/>
    <w:rsid w:val="00817822"/>
    <w:rsid w:val="00822013"/>
    <w:rsid w:val="0082391F"/>
    <w:rsid w:val="00824F92"/>
    <w:rsid w:val="008259D0"/>
    <w:rsid w:val="00827F0B"/>
    <w:rsid w:val="008306B4"/>
    <w:rsid w:val="00833408"/>
    <w:rsid w:val="008335D9"/>
    <w:rsid w:val="008345B2"/>
    <w:rsid w:val="00835839"/>
    <w:rsid w:val="00835FA3"/>
    <w:rsid w:val="0083722D"/>
    <w:rsid w:val="00837FDB"/>
    <w:rsid w:val="00840100"/>
    <w:rsid w:val="008453D2"/>
    <w:rsid w:val="008466E6"/>
    <w:rsid w:val="00847471"/>
    <w:rsid w:val="00852A5C"/>
    <w:rsid w:val="008536DB"/>
    <w:rsid w:val="008557AD"/>
    <w:rsid w:val="008572EE"/>
    <w:rsid w:val="00857854"/>
    <w:rsid w:val="00860AF5"/>
    <w:rsid w:val="008619B8"/>
    <w:rsid w:val="00863D52"/>
    <w:rsid w:val="00865052"/>
    <w:rsid w:val="008714FE"/>
    <w:rsid w:val="00873634"/>
    <w:rsid w:val="00877CB9"/>
    <w:rsid w:val="00883ABD"/>
    <w:rsid w:val="00884870"/>
    <w:rsid w:val="0088707F"/>
    <w:rsid w:val="0088723E"/>
    <w:rsid w:val="00891448"/>
    <w:rsid w:val="008959F6"/>
    <w:rsid w:val="00895C80"/>
    <w:rsid w:val="0089713D"/>
    <w:rsid w:val="008A51BD"/>
    <w:rsid w:val="008A66B2"/>
    <w:rsid w:val="008B14ED"/>
    <w:rsid w:val="008B3B94"/>
    <w:rsid w:val="008B669D"/>
    <w:rsid w:val="008B6AB1"/>
    <w:rsid w:val="008C5CE9"/>
    <w:rsid w:val="008C6463"/>
    <w:rsid w:val="008C6AB9"/>
    <w:rsid w:val="008D3B87"/>
    <w:rsid w:val="008D3DE6"/>
    <w:rsid w:val="008D6E93"/>
    <w:rsid w:val="008E0095"/>
    <w:rsid w:val="008E1378"/>
    <w:rsid w:val="008E5DFC"/>
    <w:rsid w:val="008E7C40"/>
    <w:rsid w:val="008F1DE9"/>
    <w:rsid w:val="008F5050"/>
    <w:rsid w:val="0090167A"/>
    <w:rsid w:val="00901A59"/>
    <w:rsid w:val="009025A3"/>
    <w:rsid w:val="00902AA0"/>
    <w:rsid w:val="009053A4"/>
    <w:rsid w:val="0090644C"/>
    <w:rsid w:val="00907617"/>
    <w:rsid w:val="009076BB"/>
    <w:rsid w:val="009129AB"/>
    <w:rsid w:val="00912C28"/>
    <w:rsid w:val="00920EC0"/>
    <w:rsid w:val="00924D96"/>
    <w:rsid w:val="00931BE4"/>
    <w:rsid w:val="0093430B"/>
    <w:rsid w:val="0094624C"/>
    <w:rsid w:val="00947132"/>
    <w:rsid w:val="009509AC"/>
    <w:rsid w:val="00951302"/>
    <w:rsid w:val="00953A5B"/>
    <w:rsid w:val="0095661C"/>
    <w:rsid w:val="009570D8"/>
    <w:rsid w:val="00963678"/>
    <w:rsid w:val="00972155"/>
    <w:rsid w:val="00972374"/>
    <w:rsid w:val="00973D98"/>
    <w:rsid w:val="00973FB9"/>
    <w:rsid w:val="00974109"/>
    <w:rsid w:val="00977DF4"/>
    <w:rsid w:val="00980347"/>
    <w:rsid w:val="0098307A"/>
    <w:rsid w:val="009846BE"/>
    <w:rsid w:val="00986708"/>
    <w:rsid w:val="00990358"/>
    <w:rsid w:val="00992539"/>
    <w:rsid w:val="00994D30"/>
    <w:rsid w:val="00996505"/>
    <w:rsid w:val="00996F5A"/>
    <w:rsid w:val="00997020"/>
    <w:rsid w:val="00997874"/>
    <w:rsid w:val="009A3FC0"/>
    <w:rsid w:val="009B0F2A"/>
    <w:rsid w:val="009B3431"/>
    <w:rsid w:val="009B3E58"/>
    <w:rsid w:val="009B7542"/>
    <w:rsid w:val="009C4C79"/>
    <w:rsid w:val="009C4D37"/>
    <w:rsid w:val="009D373D"/>
    <w:rsid w:val="009D52FD"/>
    <w:rsid w:val="009D5486"/>
    <w:rsid w:val="009D6358"/>
    <w:rsid w:val="009E13AF"/>
    <w:rsid w:val="009E4359"/>
    <w:rsid w:val="009E615F"/>
    <w:rsid w:val="009E6D85"/>
    <w:rsid w:val="009F2A68"/>
    <w:rsid w:val="009F3505"/>
    <w:rsid w:val="00A001B1"/>
    <w:rsid w:val="00A0150F"/>
    <w:rsid w:val="00A02791"/>
    <w:rsid w:val="00A05A3E"/>
    <w:rsid w:val="00A0786B"/>
    <w:rsid w:val="00A130B8"/>
    <w:rsid w:val="00A16E4B"/>
    <w:rsid w:val="00A17CC7"/>
    <w:rsid w:val="00A20FBF"/>
    <w:rsid w:val="00A2222A"/>
    <w:rsid w:val="00A23BEB"/>
    <w:rsid w:val="00A2631E"/>
    <w:rsid w:val="00A26EE5"/>
    <w:rsid w:val="00A32F9E"/>
    <w:rsid w:val="00A35100"/>
    <w:rsid w:val="00A3675A"/>
    <w:rsid w:val="00A369F9"/>
    <w:rsid w:val="00A371A7"/>
    <w:rsid w:val="00A402EB"/>
    <w:rsid w:val="00A427C8"/>
    <w:rsid w:val="00A436FF"/>
    <w:rsid w:val="00A5015F"/>
    <w:rsid w:val="00A50228"/>
    <w:rsid w:val="00A51FC6"/>
    <w:rsid w:val="00A55BB1"/>
    <w:rsid w:val="00A55CF0"/>
    <w:rsid w:val="00A5628E"/>
    <w:rsid w:val="00A57B5D"/>
    <w:rsid w:val="00A60D2D"/>
    <w:rsid w:val="00A64A1B"/>
    <w:rsid w:val="00A66485"/>
    <w:rsid w:val="00A715D9"/>
    <w:rsid w:val="00A722BB"/>
    <w:rsid w:val="00A725F2"/>
    <w:rsid w:val="00A72892"/>
    <w:rsid w:val="00A72B3A"/>
    <w:rsid w:val="00A73D4C"/>
    <w:rsid w:val="00A745BA"/>
    <w:rsid w:val="00A74D5D"/>
    <w:rsid w:val="00A75F49"/>
    <w:rsid w:val="00A76E46"/>
    <w:rsid w:val="00A80D54"/>
    <w:rsid w:val="00A827CA"/>
    <w:rsid w:val="00A828DC"/>
    <w:rsid w:val="00A82DA1"/>
    <w:rsid w:val="00A8498E"/>
    <w:rsid w:val="00A85823"/>
    <w:rsid w:val="00A946AD"/>
    <w:rsid w:val="00A95A69"/>
    <w:rsid w:val="00AA2BFD"/>
    <w:rsid w:val="00AA375B"/>
    <w:rsid w:val="00AA64A6"/>
    <w:rsid w:val="00AA658B"/>
    <w:rsid w:val="00AB0DFC"/>
    <w:rsid w:val="00AB1D49"/>
    <w:rsid w:val="00AC0E15"/>
    <w:rsid w:val="00AC2A5E"/>
    <w:rsid w:val="00AC42CB"/>
    <w:rsid w:val="00AC5334"/>
    <w:rsid w:val="00AC618A"/>
    <w:rsid w:val="00AD0BEA"/>
    <w:rsid w:val="00AD1219"/>
    <w:rsid w:val="00AD7E1F"/>
    <w:rsid w:val="00AE2B18"/>
    <w:rsid w:val="00AE2BB8"/>
    <w:rsid w:val="00AE3425"/>
    <w:rsid w:val="00AE71DD"/>
    <w:rsid w:val="00AF1C63"/>
    <w:rsid w:val="00AF4FA3"/>
    <w:rsid w:val="00AF65D5"/>
    <w:rsid w:val="00AF6A27"/>
    <w:rsid w:val="00AF6BF8"/>
    <w:rsid w:val="00AF6F7F"/>
    <w:rsid w:val="00B017C4"/>
    <w:rsid w:val="00B059D7"/>
    <w:rsid w:val="00B145A8"/>
    <w:rsid w:val="00B1556B"/>
    <w:rsid w:val="00B16BDF"/>
    <w:rsid w:val="00B16D7F"/>
    <w:rsid w:val="00B266C1"/>
    <w:rsid w:val="00B304F9"/>
    <w:rsid w:val="00B33E34"/>
    <w:rsid w:val="00B3444F"/>
    <w:rsid w:val="00B3501E"/>
    <w:rsid w:val="00B40684"/>
    <w:rsid w:val="00B408A2"/>
    <w:rsid w:val="00B43AB0"/>
    <w:rsid w:val="00B4400B"/>
    <w:rsid w:val="00B457F1"/>
    <w:rsid w:val="00B47497"/>
    <w:rsid w:val="00B50443"/>
    <w:rsid w:val="00B51178"/>
    <w:rsid w:val="00B55359"/>
    <w:rsid w:val="00B55C49"/>
    <w:rsid w:val="00B57564"/>
    <w:rsid w:val="00B63644"/>
    <w:rsid w:val="00B64D24"/>
    <w:rsid w:val="00B73484"/>
    <w:rsid w:val="00B76C6E"/>
    <w:rsid w:val="00B8438B"/>
    <w:rsid w:val="00B855C0"/>
    <w:rsid w:val="00B85DFD"/>
    <w:rsid w:val="00B86144"/>
    <w:rsid w:val="00B8739E"/>
    <w:rsid w:val="00B90006"/>
    <w:rsid w:val="00B97490"/>
    <w:rsid w:val="00BA3528"/>
    <w:rsid w:val="00BA494E"/>
    <w:rsid w:val="00BA646C"/>
    <w:rsid w:val="00BA6757"/>
    <w:rsid w:val="00BA699F"/>
    <w:rsid w:val="00BA79F2"/>
    <w:rsid w:val="00BB0B27"/>
    <w:rsid w:val="00BB323B"/>
    <w:rsid w:val="00BB6290"/>
    <w:rsid w:val="00BC1835"/>
    <w:rsid w:val="00BC232A"/>
    <w:rsid w:val="00BC41A5"/>
    <w:rsid w:val="00BC4912"/>
    <w:rsid w:val="00BC5A9D"/>
    <w:rsid w:val="00BC6364"/>
    <w:rsid w:val="00BC6D8C"/>
    <w:rsid w:val="00BC73C6"/>
    <w:rsid w:val="00BD4CBB"/>
    <w:rsid w:val="00BD5F6B"/>
    <w:rsid w:val="00BD66FB"/>
    <w:rsid w:val="00BE162C"/>
    <w:rsid w:val="00BE2041"/>
    <w:rsid w:val="00BE3254"/>
    <w:rsid w:val="00BE5494"/>
    <w:rsid w:val="00BF08A2"/>
    <w:rsid w:val="00BF1827"/>
    <w:rsid w:val="00BF209C"/>
    <w:rsid w:val="00BF2814"/>
    <w:rsid w:val="00BF562C"/>
    <w:rsid w:val="00C00F69"/>
    <w:rsid w:val="00C028F0"/>
    <w:rsid w:val="00C0367E"/>
    <w:rsid w:val="00C05B83"/>
    <w:rsid w:val="00C0792D"/>
    <w:rsid w:val="00C14EB2"/>
    <w:rsid w:val="00C150D1"/>
    <w:rsid w:val="00C15226"/>
    <w:rsid w:val="00C228CA"/>
    <w:rsid w:val="00C229C2"/>
    <w:rsid w:val="00C22E24"/>
    <w:rsid w:val="00C25FE5"/>
    <w:rsid w:val="00C2697D"/>
    <w:rsid w:val="00C31526"/>
    <w:rsid w:val="00C31A1A"/>
    <w:rsid w:val="00C329F9"/>
    <w:rsid w:val="00C333CF"/>
    <w:rsid w:val="00C33986"/>
    <w:rsid w:val="00C3740B"/>
    <w:rsid w:val="00C4166D"/>
    <w:rsid w:val="00C422FF"/>
    <w:rsid w:val="00C43879"/>
    <w:rsid w:val="00C45208"/>
    <w:rsid w:val="00C4609C"/>
    <w:rsid w:val="00C51B25"/>
    <w:rsid w:val="00C60F8C"/>
    <w:rsid w:val="00C624E3"/>
    <w:rsid w:val="00C71E7B"/>
    <w:rsid w:val="00C73A5F"/>
    <w:rsid w:val="00C74480"/>
    <w:rsid w:val="00C77835"/>
    <w:rsid w:val="00C77FE4"/>
    <w:rsid w:val="00C80299"/>
    <w:rsid w:val="00C831A4"/>
    <w:rsid w:val="00C843C0"/>
    <w:rsid w:val="00C84682"/>
    <w:rsid w:val="00C859B0"/>
    <w:rsid w:val="00C864C5"/>
    <w:rsid w:val="00C86D17"/>
    <w:rsid w:val="00C914B4"/>
    <w:rsid w:val="00C92E59"/>
    <w:rsid w:val="00C93933"/>
    <w:rsid w:val="00C951BE"/>
    <w:rsid w:val="00C95A6B"/>
    <w:rsid w:val="00CA1121"/>
    <w:rsid w:val="00CA34FB"/>
    <w:rsid w:val="00CA479B"/>
    <w:rsid w:val="00CA4871"/>
    <w:rsid w:val="00CA6928"/>
    <w:rsid w:val="00CB3956"/>
    <w:rsid w:val="00CB6FCD"/>
    <w:rsid w:val="00CB7444"/>
    <w:rsid w:val="00CC28B5"/>
    <w:rsid w:val="00CD08C5"/>
    <w:rsid w:val="00CD41E4"/>
    <w:rsid w:val="00CD46D8"/>
    <w:rsid w:val="00CD6A43"/>
    <w:rsid w:val="00CD6B80"/>
    <w:rsid w:val="00CD6D03"/>
    <w:rsid w:val="00CD7A16"/>
    <w:rsid w:val="00CD7AC7"/>
    <w:rsid w:val="00CD7BC3"/>
    <w:rsid w:val="00CE13F1"/>
    <w:rsid w:val="00CE2B19"/>
    <w:rsid w:val="00CE42DC"/>
    <w:rsid w:val="00CF0354"/>
    <w:rsid w:val="00CF7A9A"/>
    <w:rsid w:val="00CF7E45"/>
    <w:rsid w:val="00D0261F"/>
    <w:rsid w:val="00D03022"/>
    <w:rsid w:val="00D060D6"/>
    <w:rsid w:val="00D106D2"/>
    <w:rsid w:val="00D12C33"/>
    <w:rsid w:val="00D135AA"/>
    <w:rsid w:val="00D1640C"/>
    <w:rsid w:val="00D200E8"/>
    <w:rsid w:val="00D2216C"/>
    <w:rsid w:val="00D227C5"/>
    <w:rsid w:val="00D2356D"/>
    <w:rsid w:val="00D270C5"/>
    <w:rsid w:val="00D271BC"/>
    <w:rsid w:val="00D27F48"/>
    <w:rsid w:val="00D30578"/>
    <w:rsid w:val="00D31CAD"/>
    <w:rsid w:val="00D3472A"/>
    <w:rsid w:val="00D34BD4"/>
    <w:rsid w:val="00D35288"/>
    <w:rsid w:val="00D46F25"/>
    <w:rsid w:val="00D47807"/>
    <w:rsid w:val="00D52B9B"/>
    <w:rsid w:val="00D53DA1"/>
    <w:rsid w:val="00D614DC"/>
    <w:rsid w:val="00D62D98"/>
    <w:rsid w:val="00D65FA7"/>
    <w:rsid w:val="00D710FA"/>
    <w:rsid w:val="00D75033"/>
    <w:rsid w:val="00D76C00"/>
    <w:rsid w:val="00D76EAC"/>
    <w:rsid w:val="00D775B1"/>
    <w:rsid w:val="00D82A6B"/>
    <w:rsid w:val="00D8522D"/>
    <w:rsid w:val="00D861E3"/>
    <w:rsid w:val="00D91211"/>
    <w:rsid w:val="00D91D0B"/>
    <w:rsid w:val="00D93D06"/>
    <w:rsid w:val="00D95CA8"/>
    <w:rsid w:val="00D97EED"/>
    <w:rsid w:val="00DA019E"/>
    <w:rsid w:val="00DA1B78"/>
    <w:rsid w:val="00DA6516"/>
    <w:rsid w:val="00DB5566"/>
    <w:rsid w:val="00DB76B5"/>
    <w:rsid w:val="00DC0869"/>
    <w:rsid w:val="00DC6CDC"/>
    <w:rsid w:val="00DC6D71"/>
    <w:rsid w:val="00DD1CA3"/>
    <w:rsid w:val="00DD34BF"/>
    <w:rsid w:val="00DD6DE3"/>
    <w:rsid w:val="00DE6766"/>
    <w:rsid w:val="00DF1598"/>
    <w:rsid w:val="00DF2873"/>
    <w:rsid w:val="00DF2A49"/>
    <w:rsid w:val="00DF3F63"/>
    <w:rsid w:val="00DF4C6B"/>
    <w:rsid w:val="00DF6C15"/>
    <w:rsid w:val="00E0039A"/>
    <w:rsid w:val="00E0118A"/>
    <w:rsid w:val="00E016BE"/>
    <w:rsid w:val="00E12031"/>
    <w:rsid w:val="00E128B8"/>
    <w:rsid w:val="00E148FE"/>
    <w:rsid w:val="00E16B4D"/>
    <w:rsid w:val="00E1710E"/>
    <w:rsid w:val="00E17801"/>
    <w:rsid w:val="00E22A70"/>
    <w:rsid w:val="00E23E57"/>
    <w:rsid w:val="00E24DA6"/>
    <w:rsid w:val="00E259E1"/>
    <w:rsid w:val="00E26E3E"/>
    <w:rsid w:val="00E27241"/>
    <w:rsid w:val="00E27743"/>
    <w:rsid w:val="00E33762"/>
    <w:rsid w:val="00E34EC4"/>
    <w:rsid w:val="00E358DD"/>
    <w:rsid w:val="00E424B5"/>
    <w:rsid w:val="00E47682"/>
    <w:rsid w:val="00E47FA1"/>
    <w:rsid w:val="00E5153D"/>
    <w:rsid w:val="00E56ADF"/>
    <w:rsid w:val="00E617D5"/>
    <w:rsid w:val="00E665BE"/>
    <w:rsid w:val="00E73B23"/>
    <w:rsid w:val="00E753D0"/>
    <w:rsid w:val="00E75ECB"/>
    <w:rsid w:val="00E80CBE"/>
    <w:rsid w:val="00E81CE1"/>
    <w:rsid w:val="00E85C8E"/>
    <w:rsid w:val="00E85F2B"/>
    <w:rsid w:val="00E936B7"/>
    <w:rsid w:val="00E937DD"/>
    <w:rsid w:val="00E9750F"/>
    <w:rsid w:val="00EA41CB"/>
    <w:rsid w:val="00EA4F65"/>
    <w:rsid w:val="00EB0126"/>
    <w:rsid w:val="00EB0C3C"/>
    <w:rsid w:val="00EB4B89"/>
    <w:rsid w:val="00EB5789"/>
    <w:rsid w:val="00EB69FF"/>
    <w:rsid w:val="00EC1E47"/>
    <w:rsid w:val="00EC259B"/>
    <w:rsid w:val="00EC5193"/>
    <w:rsid w:val="00ED0E2E"/>
    <w:rsid w:val="00ED12E5"/>
    <w:rsid w:val="00ED1816"/>
    <w:rsid w:val="00ED2002"/>
    <w:rsid w:val="00ED6911"/>
    <w:rsid w:val="00EE0FEC"/>
    <w:rsid w:val="00EE460E"/>
    <w:rsid w:val="00EF067C"/>
    <w:rsid w:val="00EF0D1B"/>
    <w:rsid w:val="00EF1609"/>
    <w:rsid w:val="00EF2F5B"/>
    <w:rsid w:val="00EF3F81"/>
    <w:rsid w:val="00EF4A54"/>
    <w:rsid w:val="00EF767B"/>
    <w:rsid w:val="00F012BA"/>
    <w:rsid w:val="00F0501D"/>
    <w:rsid w:val="00F058EA"/>
    <w:rsid w:val="00F1010E"/>
    <w:rsid w:val="00F11112"/>
    <w:rsid w:val="00F1222B"/>
    <w:rsid w:val="00F12E62"/>
    <w:rsid w:val="00F2068F"/>
    <w:rsid w:val="00F20E1A"/>
    <w:rsid w:val="00F238BB"/>
    <w:rsid w:val="00F23A92"/>
    <w:rsid w:val="00F23ED6"/>
    <w:rsid w:val="00F24400"/>
    <w:rsid w:val="00F245A4"/>
    <w:rsid w:val="00F26FBE"/>
    <w:rsid w:val="00F27072"/>
    <w:rsid w:val="00F271C7"/>
    <w:rsid w:val="00F31E26"/>
    <w:rsid w:val="00F3250F"/>
    <w:rsid w:val="00F32916"/>
    <w:rsid w:val="00F33564"/>
    <w:rsid w:val="00F4183B"/>
    <w:rsid w:val="00F42104"/>
    <w:rsid w:val="00F44D8F"/>
    <w:rsid w:val="00F46C6E"/>
    <w:rsid w:val="00F46E53"/>
    <w:rsid w:val="00F50CFD"/>
    <w:rsid w:val="00F51938"/>
    <w:rsid w:val="00F529F9"/>
    <w:rsid w:val="00F53964"/>
    <w:rsid w:val="00F554F6"/>
    <w:rsid w:val="00F65D90"/>
    <w:rsid w:val="00F66EED"/>
    <w:rsid w:val="00F67FD2"/>
    <w:rsid w:val="00F70739"/>
    <w:rsid w:val="00F73A24"/>
    <w:rsid w:val="00F777B0"/>
    <w:rsid w:val="00F77C32"/>
    <w:rsid w:val="00F81EE7"/>
    <w:rsid w:val="00F8281B"/>
    <w:rsid w:val="00F83DC5"/>
    <w:rsid w:val="00F86225"/>
    <w:rsid w:val="00F86C2B"/>
    <w:rsid w:val="00F872E7"/>
    <w:rsid w:val="00F912BF"/>
    <w:rsid w:val="00F9473D"/>
    <w:rsid w:val="00F94EE4"/>
    <w:rsid w:val="00F96710"/>
    <w:rsid w:val="00FA0E0A"/>
    <w:rsid w:val="00FA0F25"/>
    <w:rsid w:val="00FA1E31"/>
    <w:rsid w:val="00FA2C6A"/>
    <w:rsid w:val="00FA4B13"/>
    <w:rsid w:val="00FA6C4F"/>
    <w:rsid w:val="00FB25BB"/>
    <w:rsid w:val="00FB25DF"/>
    <w:rsid w:val="00FB7745"/>
    <w:rsid w:val="00FC5249"/>
    <w:rsid w:val="00FC760F"/>
    <w:rsid w:val="00FD100F"/>
    <w:rsid w:val="00FD36EA"/>
    <w:rsid w:val="00FD3D19"/>
    <w:rsid w:val="00FD49E9"/>
    <w:rsid w:val="00FD5AB0"/>
    <w:rsid w:val="00FD5E79"/>
    <w:rsid w:val="00FD7BF5"/>
    <w:rsid w:val="00FE1478"/>
    <w:rsid w:val="00FE1A41"/>
    <w:rsid w:val="00FE1B03"/>
    <w:rsid w:val="00FE3572"/>
    <w:rsid w:val="00FE3866"/>
    <w:rsid w:val="00FF097C"/>
    <w:rsid w:val="00FF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1AE1D3"/>
  <w15:docId w15:val="{8DCA96F5-D6A3-4625-9B92-3BAF20D1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3A24"/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C333C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C333C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Titolo3">
    <w:name w:val="heading 3"/>
    <w:basedOn w:val="Normale"/>
    <w:next w:val="Normale"/>
    <w:qFormat/>
    <w:rsid w:val="00C333C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C333C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C333C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qFormat/>
    <w:rsid w:val="00C333CF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Intestazione1"/>
    <w:next w:val="Corpotesto1"/>
    <w:qFormat/>
    <w:rsid w:val="00C333CF"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paragraph" w:styleId="Titolo9">
    <w:name w:val="heading 9"/>
    <w:basedOn w:val="Intestazione1"/>
    <w:next w:val="Corpotesto1"/>
    <w:qFormat/>
    <w:rsid w:val="00C333CF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C333CF"/>
    <w:rPr>
      <w:rFonts w:cs="Arial"/>
      <w:b/>
      <w:bCs/>
      <w:i/>
      <w:iCs/>
      <w:sz w:val="24"/>
      <w:szCs w:val="28"/>
      <w:lang w:val="it-IT" w:eastAsia="ar-SA" w:bidi="ar-SA"/>
    </w:rPr>
  </w:style>
  <w:style w:type="paragraph" w:customStyle="1" w:styleId="Intestazione1">
    <w:name w:val="Intestazione1"/>
    <w:basedOn w:val="Normale"/>
    <w:next w:val="Corpotesto1"/>
    <w:rsid w:val="00C333C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Corpotesto1">
    <w:name w:val="Corpo testo1"/>
    <w:basedOn w:val="Normale"/>
    <w:rsid w:val="00C333CF"/>
    <w:pPr>
      <w:spacing w:after="120"/>
    </w:pPr>
  </w:style>
  <w:style w:type="character" w:customStyle="1" w:styleId="WW8Num31z0">
    <w:name w:val="WW8Num31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2z0">
    <w:name w:val="WW8Num32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3z0">
    <w:name w:val="WW8Num33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4z0">
    <w:name w:val="WW8Num34z0"/>
    <w:rsid w:val="00C333CF"/>
    <w:rPr>
      <w:b/>
    </w:rPr>
  </w:style>
  <w:style w:type="character" w:customStyle="1" w:styleId="WW8Num35z0">
    <w:name w:val="WW8Num35z0"/>
    <w:rsid w:val="00C333CF"/>
    <w:rPr>
      <w:rFonts w:ascii="Wingdings" w:hAnsi="Wingdings"/>
    </w:rPr>
  </w:style>
  <w:style w:type="character" w:customStyle="1" w:styleId="WW8Num36z0">
    <w:name w:val="WW8Num36z0"/>
    <w:rsid w:val="00C333CF"/>
    <w:rPr>
      <w:rFonts w:ascii="Symbol" w:hAnsi="Symbol" w:cs="Symbol"/>
    </w:rPr>
  </w:style>
  <w:style w:type="character" w:customStyle="1" w:styleId="WW8Num37z0">
    <w:name w:val="WW8Num37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8z0">
    <w:name w:val="WW8Num38z0"/>
    <w:rsid w:val="00C333CF"/>
    <w:rPr>
      <w:rFonts w:ascii="Bookman Old Style" w:eastAsia="Times New Roman" w:hAnsi="Bookman Old Style" w:cs="Times New Roman"/>
      <w:b/>
    </w:rPr>
  </w:style>
  <w:style w:type="character" w:customStyle="1" w:styleId="Carpredefinitoparagrafo2">
    <w:name w:val="Car. predefinito paragrafo2"/>
    <w:rsid w:val="00C333CF"/>
  </w:style>
  <w:style w:type="character" w:customStyle="1" w:styleId="Absatz-Standardschriftart">
    <w:name w:val="Absatz-Standardschriftart"/>
    <w:rsid w:val="00C333CF"/>
  </w:style>
  <w:style w:type="character" w:customStyle="1" w:styleId="WW8Num30z0">
    <w:name w:val="WW8Num30z0"/>
    <w:rsid w:val="00C333CF"/>
    <w:rPr>
      <w:b/>
    </w:rPr>
  </w:style>
  <w:style w:type="character" w:customStyle="1" w:styleId="WW8Num33z1">
    <w:name w:val="WW8Num33z1"/>
    <w:rsid w:val="00C333CF"/>
    <w:rPr>
      <w:b/>
      <w:i w:val="0"/>
      <w:sz w:val="24"/>
      <w:szCs w:val="22"/>
    </w:rPr>
  </w:style>
  <w:style w:type="character" w:customStyle="1" w:styleId="WW8Num35z1">
    <w:name w:val="WW8Num35z1"/>
    <w:rsid w:val="00C333CF"/>
    <w:rPr>
      <w:rFonts w:ascii="Courier New" w:hAnsi="Courier New" w:cs="Courier New"/>
    </w:rPr>
  </w:style>
  <w:style w:type="character" w:customStyle="1" w:styleId="WW8Num35z3">
    <w:name w:val="WW8Num35z3"/>
    <w:rsid w:val="00C333CF"/>
    <w:rPr>
      <w:rFonts w:ascii="Symbol" w:hAnsi="Symbol"/>
    </w:rPr>
  </w:style>
  <w:style w:type="character" w:customStyle="1" w:styleId="WW8Num38z1">
    <w:name w:val="WW8Num38z1"/>
    <w:rsid w:val="00C333CF"/>
    <w:rPr>
      <w:rFonts w:ascii="Courier New" w:hAnsi="Courier New" w:cs="Courier New"/>
    </w:rPr>
  </w:style>
  <w:style w:type="character" w:customStyle="1" w:styleId="WW8Num38z2">
    <w:name w:val="WW8Num38z2"/>
    <w:rsid w:val="00C333CF"/>
    <w:rPr>
      <w:rFonts w:ascii="Wingdings" w:hAnsi="Wingdings"/>
    </w:rPr>
  </w:style>
  <w:style w:type="character" w:customStyle="1" w:styleId="WW8Num38z3">
    <w:name w:val="WW8Num38z3"/>
    <w:rsid w:val="00C333CF"/>
    <w:rPr>
      <w:rFonts w:ascii="Symbol" w:hAnsi="Symbol"/>
    </w:rPr>
  </w:style>
  <w:style w:type="character" w:customStyle="1" w:styleId="WW8Num39z0">
    <w:name w:val="WW8Num39z0"/>
    <w:rsid w:val="00C333CF"/>
    <w:rPr>
      <w:rFonts w:ascii="Wingdings" w:hAnsi="Wingdings"/>
    </w:rPr>
  </w:style>
  <w:style w:type="character" w:customStyle="1" w:styleId="WW8Num39z1">
    <w:name w:val="WW8Num39z1"/>
    <w:rsid w:val="00C333CF"/>
    <w:rPr>
      <w:rFonts w:ascii="Courier New" w:hAnsi="Courier New" w:cs="Courier New"/>
    </w:rPr>
  </w:style>
  <w:style w:type="character" w:customStyle="1" w:styleId="WW8Num39z3">
    <w:name w:val="WW8Num39z3"/>
    <w:rsid w:val="00C333CF"/>
    <w:rPr>
      <w:rFonts w:ascii="Symbol" w:hAnsi="Symbol"/>
    </w:rPr>
  </w:style>
  <w:style w:type="character" w:customStyle="1" w:styleId="WW8Num40z0">
    <w:name w:val="WW8Num40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40z1">
    <w:name w:val="WW8Num40z1"/>
    <w:rsid w:val="00C333CF"/>
    <w:rPr>
      <w:b/>
      <w:i w:val="0"/>
      <w:sz w:val="24"/>
      <w:szCs w:val="22"/>
    </w:rPr>
  </w:style>
  <w:style w:type="character" w:customStyle="1" w:styleId="WW8Num40z3">
    <w:name w:val="WW8Num40z3"/>
    <w:rsid w:val="00C333CF"/>
    <w:rPr>
      <w:rFonts w:ascii="Symbol" w:hAnsi="Symbol"/>
    </w:rPr>
  </w:style>
  <w:style w:type="character" w:customStyle="1" w:styleId="WW8Num40z4">
    <w:name w:val="WW8Num40z4"/>
    <w:rsid w:val="00C333CF"/>
    <w:rPr>
      <w:rFonts w:ascii="Courier New" w:hAnsi="Courier New" w:cs="Courier New"/>
    </w:rPr>
  </w:style>
  <w:style w:type="character" w:customStyle="1" w:styleId="WW8Num40z5">
    <w:name w:val="WW8Num40z5"/>
    <w:rsid w:val="00C333CF"/>
    <w:rPr>
      <w:rFonts w:ascii="Wingdings" w:hAnsi="Wingdings"/>
    </w:rPr>
  </w:style>
  <w:style w:type="character" w:customStyle="1" w:styleId="Carpredefinitoparagrafo1">
    <w:name w:val="Car. predefinito paragrafo1"/>
    <w:rsid w:val="00C333CF"/>
  </w:style>
  <w:style w:type="character" w:customStyle="1" w:styleId="Titolo1Titolo1CarattereTitolo1CarattereCarattereCarattereTitolo1CCarattereCarattere">
    <w:name w:val="Titolo 1;Titolo 1 Carattere;Titolo 1 Carattere Carattere Carattere;Titolo 1 C... Carattere Carattere"/>
    <w:rsid w:val="00C333CF"/>
    <w:rPr>
      <w:rFonts w:cs="Arial"/>
      <w:b/>
      <w:bCs/>
      <w:kern w:val="1"/>
      <w:sz w:val="24"/>
      <w:szCs w:val="32"/>
      <w:lang w:val="it-IT" w:eastAsia="ar-SA" w:bidi="ar-SA"/>
    </w:rPr>
  </w:style>
  <w:style w:type="character" w:styleId="Collegamentoipertestuale">
    <w:name w:val="Hyperlink"/>
    <w:rsid w:val="00C333CF"/>
    <w:rPr>
      <w:color w:val="0000FF"/>
      <w:u w:val="single"/>
    </w:rPr>
  </w:style>
  <w:style w:type="character" w:styleId="Numeropagina">
    <w:name w:val="page number"/>
    <w:basedOn w:val="Carpredefinitoparagrafo1"/>
    <w:rsid w:val="00C333CF"/>
  </w:style>
  <w:style w:type="character" w:styleId="Enfasicorsivo">
    <w:name w:val="Emphasis"/>
    <w:qFormat/>
    <w:rsid w:val="00C333CF"/>
    <w:rPr>
      <w:i/>
      <w:iCs/>
    </w:rPr>
  </w:style>
  <w:style w:type="character" w:customStyle="1" w:styleId="Caratteredellanota">
    <w:name w:val="Carattere della nota"/>
    <w:rsid w:val="00C333CF"/>
    <w:rPr>
      <w:vertAlign w:val="superscript"/>
    </w:rPr>
  </w:style>
  <w:style w:type="character" w:customStyle="1" w:styleId="Rimandonotaapidipagina1">
    <w:name w:val="Rimando nota a piè di pagina1"/>
    <w:rsid w:val="00C333CF"/>
    <w:rPr>
      <w:vertAlign w:val="superscript"/>
    </w:rPr>
  </w:style>
  <w:style w:type="character" w:customStyle="1" w:styleId="Caratterenotadichiusura">
    <w:name w:val="Carattere nota di chiusura"/>
    <w:rsid w:val="00C333CF"/>
    <w:rPr>
      <w:vertAlign w:val="superscript"/>
    </w:rPr>
  </w:style>
  <w:style w:type="character" w:customStyle="1" w:styleId="WW-Caratterenotadichiusura">
    <w:name w:val="WW-Carattere nota di chiusura"/>
    <w:rsid w:val="00C333CF"/>
  </w:style>
  <w:style w:type="character" w:customStyle="1" w:styleId="Carpredefinitoparagrafo3">
    <w:name w:val="Car. predefinito paragrafo3"/>
    <w:rsid w:val="00C333CF"/>
  </w:style>
  <w:style w:type="character" w:customStyle="1" w:styleId="Rimandonotadichiusura1">
    <w:name w:val="Rimando nota di chiusura1"/>
    <w:rsid w:val="00C333CF"/>
    <w:rPr>
      <w:vertAlign w:val="superscript"/>
    </w:rPr>
  </w:style>
  <w:style w:type="paragraph" w:customStyle="1" w:styleId="Intestazione2">
    <w:name w:val="Intestazione2"/>
    <w:basedOn w:val="Normale"/>
    <w:next w:val="Corpotesto1"/>
    <w:rsid w:val="00C333C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Elenco">
    <w:name w:val="List"/>
    <w:basedOn w:val="Corpotesto1"/>
    <w:rsid w:val="00C333CF"/>
  </w:style>
  <w:style w:type="paragraph" w:customStyle="1" w:styleId="Didascalia2">
    <w:name w:val="Didascalia2"/>
    <w:basedOn w:val="Normale"/>
    <w:rsid w:val="00C333C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333CF"/>
    <w:pPr>
      <w:suppressLineNumbers/>
    </w:pPr>
  </w:style>
  <w:style w:type="paragraph" w:customStyle="1" w:styleId="Didascalia1">
    <w:name w:val="Didascalia1"/>
    <w:basedOn w:val="Normale"/>
    <w:rsid w:val="00C333CF"/>
    <w:pPr>
      <w:suppressLineNumbers/>
      <w:spacing w:before="120" w:after="120"/>
    </w:pPr>
    <w:rPr>
      <w:i/>
      <w:iCs/>
    </w:rPr>
  </w:style>
  <w:style w:type="paragraph" w:styleId="Intestazione">
    <w:name w:val="header"/>
    <w:basedOn w:val="Normale"/>
    <w:link w:val="IntestazioneCarattere"/>
    <w:rsid w:val="00C333C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C333CF"/>
    <w:pPr>
      <w:tabs>
        <w:tab w:val="center" w:pos="4819"/>
        <w:tab w:val="right" w:pos="9638"/>
      </w:tabs>
    </w:pPr>
  </w:style>
  <w:style w:type="paragraph" w:styleId="PreformattatoHTML">
    <w:name w:val="HTML Preformatted"/>
    <w:basedOn w:val="Normale"/>
    <w:rsid w:val="00C333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rpodeltesto21">
    <w:name w:val="Corpo del testo 21"/>
    <w:basedOn w:val="Normale"/>
    <w:rsid w:val="00C333CF"/>
    <w:rPr>
      <w:color w:val="333399"/>
    </w:rPr>
  </w:style>
  <w:style w:type="paragraph" w:styleId="NormaleWeb">
    <w:name w:val="Normal (Web)"/>
    <w:basedOn w:val="Normale"/>
    <w:rsid w:val="00C333CF"/>
    <w:pPr>
      <w:spacing w:before="280" w:after="280"/>
    </w:pPr>
    <w:rPr>
      <w:rFonts w:ascii="Times" w:eastAsia="SimSun" w:hAnsi="Times" w:cs="Times"/>
      <w:color w:val="000000"/>
    </w:rPr>
  </w:style>
  <w:style w:type="paragraph" w:styleId="Titolo">
    <w:name w:val="Title"/>
    <w:basedOn w:val="Normale"/>
    <w:next w:val="Sottotitolo"/>
    <w:link w:val="TitoloCarattere"/>
    <w:qFormat/>
    <w:rsid w:val="00C333CF"/>
    <w:pPr>
      <w:jc w:val="center"/>
    </w:pPr>
    <w:rPr>
      <w:b/>
      <w:bCs/>
    </w:rPr>
  </w:style>
  <w:style w:type="paragraph" w:styleId="Sottotitolo">
    <w:name w:val="Subtitle"/>
    <w:basedOn w:val="Normale"/>
    <w:next w:val="Corpotesto1"/>
    <w:qFormat/>
    <w:rsid w:val="00C333CF"/>
    <w:pPr>
      <w:jc w:val="center"/>
    </w:pPr>
    <w:rPr>
      <w:b/>
      <w:bCs/>
      <w:smallCaps/>
      <w:sz w:val="28"/>
      <w:szCs w:val="28"/>
    </w:rPr>
  </w:style>
  <w:style w:type="paragraph" w:customStyle="1" w:styleId="Corpodeltesto31">
    <w:name w:val="Corpo del testo 31"/>
    <w:basedOn w:val="Normale"/>
    <w:rsid w:val="00C333CF"/>
    <w:pPr>
      <w:ind w:right="-285"/>
      <w:jc w:val="both"/>
    </w:pPr>
    <w:rPr>
      <w:rFonts w:ascii="CG Times" w:hAnsi="CG Times" w:cs="CG Times"/>
      <w:i/>
      <w:iCs/>
    </w:rPr>
  </w:style>
  <w:style w:type="paragraph" w:customStyle="1" w:styleId="TestoTabella">
    <w:name w:val="TestoTabella"/>
    <w:basedOn w:val="Normale"/>
    <w:rsid w:val="00C333CF"/>
    <w:pPr>
      <w:widowControl w:val="0"/>
      <w:spacing w:line="360" w:lineRule="auto"/>
      <w:ind w:firstLine="567"/>
      <w:jc w:val="both"/>
    </w:pPr>
  </w:style>
  <w:style w:type="paragraph" w:styleId="Testonotaapidipagina">
    <w:name w:val="footnote text"/>
    <w:basedOn w:val="Normale"/>
    <w:semiHidden/>
    <w:rsid w:val="00C333CF"/>
    <w:rPr>
      <w:sz w:val="20"/>
      <w:szCs w:val="20"/>
    </w:rPr>
  </w:style>
  <w:style w:type="paragraph" w:styleId="Rientrocorpodeltesto">
    <w:name w:val="Body Text Indent"/>
    <w:basedOn w:val="Normale"/>
    <w:rsid w:val="00C333CF"/>
    <w:pPr>
      <w:spacing w:after="120"/>
      <w:ind w:left="283"/>
    </w:pPr>
  </w:style>
  <w:style w:type="paragraph" w:styleId="Testofumetto">
    <w:name w:val="Balloon Text"/>
    <w:basedOn w:val="Normale"/>
    <w:rsid w:val="00C333CF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C333CF"/>
    <w:pPr>
      <w:suppressLineNumbers/>
    </w:pPr>
  </w:style>
  <w:style w:type="paragraph" w:customStyle="1" w:styleId="Intestazionetabella">
    <w:name w:val="Intestazione tabella"/>
    <w:basedOn w:val="Contenutotabella"/>
    <w:rsid w:val="00C333CF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333CF"/>
  </w:style>
  <w:style w:type="paragraph" w:customStyle="1" w:styleId="Intestazione10">
    <w:name w:val="Intestazione 10"/>
    <w:basedOn w:val="Intestazione1"/>
    <w:next w:val="Corpotesto1"/>
    <w:rsid w:val="00C333CF"/>
    <w:rPr>
      <w:b/>
      <w:bCs/>
      <w:sz w:val="21"/>
      <w:szCs w:val="21"/>
    </w:rPr>
  </w:style>
  <w:style w:type="paragraph" w:customStyle="1" w:styleId="Indice10">
    <w:name w:val="Indice 10"/>
    <w:basedOn w:val="Indice"/>
    <w:rsid w:val="00C333CF"/>
    <w:pPr>
      <w:tabs>
        <w:tab w:val="right" w:leader="dot" w:pos="9637"/>
      </w:tabs>
      <w:ind w:left="2547"/>
    </w:pPr>
  </w:style>
  <w:style w:type="table" w:styleId="Grigliatabella">
    <w:name w:val="Table Grid"/>
    <w:basedOn w:val="Tabellanormale"/>
    <w:uiPriority w:val="59"/>
    <w:rsid w:val="00C33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rsid w:val="00C333CF"/>
    <w:pPr>
      <w:spacing w:after="120"/>
    </w:pPr>
    <w:rPr>
      <w:sz w:val="16"/>
      <w:szCs w:val="16"/>
    </w:rPr>
  </w:style>
  <w:style w:type="paragraph" w:styleId="Corpodeltesto2">
    <w:name w:val="Body Text 2"/>
    <w:basedOn w:val="Normale"/>
    <w:rsid w:val="00C333CF"/>
    <w:pPr>
      <w:spacing w:after="120" w:line="480" w:lineRule="auto"/>
    </w:pPr>
    <w:rPr>
      <w:lang w:eastAsia="it-IT"/>
    </w:rPr>
  </w:style>
  <w:style w:type="character" w:customStyle="1" w:styleId="PidipaginaCarattere">
    <w:name w:val="Piè di pagina Carattere"/>
    <w:link w:val="Pidipagina"/>
    <w:uiPriority w:val="99"/>
    <w:rsid w:val="00A75F49"/>
    <w:rPr>
      <w:sz w:val="24"/>
      <w:szCs w:val="24"/>
      <w:lang w:eastAsia="ar-SA"/>
    </w:rPr>
  </w:style>
  <w:style w:type="character" w:customStyle="1" w:styleId="IntestazioneCarattere">
    <w:name w:val="Intestazione Carattere"/>
    <w:link w:val="Intestazione"/>
    <w:rsid w:val="00A75F49"/>
    <w:rPr>
      <w:sz w:val="24"/>
      <w:szCs w:val="24"/>
      <w:lang w:eastAsia="ar-SA"/>
    </w:rPr>
  </w:style>
  <w:style w:type="paragraph" w:customStyle="1" w:styleId="CarattereCharChar">
    <w:name w:val="Carattere Char Char"/>
    <w:basedOn w:val="Normale"/>
    <w:rsid w:val="000D7997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ile1">
    <w:name w:val="Stile1"/>
    <w:basedOn w:val="Titolo3"/>
    <w:autoRedefine/>
    <w:semiHidden/>
    <w:rsid w:val="003D2DDE"/>
    <w:pPr>
      <w:keepNext w:val="0"/>
      <w:numPr>
        <w:ilvl w:val="0"/>
        <w:numId w:val="0"/>
      </w:numPr>
      <w:spacing w:before="60" w:after="120"/>
      <w:jc w:val="center"/>
      <w:outlineLvl w:val="9"/>
    </w:pPr>
    <w:rPr>
      <w:rFonts w:ascii="Georgia" w:hAnsi="Georgia"/>
      <w:iCs/>
      <w:kern w:val="32"/>
      <w:lang w:eastAsia="it-IT"/>
    </w:rPr>
  </w:style>
  <w:style w:type="character" w:customStyle="1" w:styleId="TitoloCarattere">
    <w:name w:val="Titolo Carattere"/>
    <w:link w:val="Titolo"/>
    <w:rsid w:val="00912C28"/>
    <w:rPr>
      <w:b/>
      <w:bCs/>
      <w:sz w:val="24"/>
      <w:szCs w:val="24"/>
      <w:lang w:eastAsia="ar-SA"/>
    </w:rPr>
  </w:style>
  <w:style w:type="paragraph" w:styleId="Paragrafoelenco">
    <w:name w:val="List Paragraph"/>
    <w:basedOn w:val="Normale"/>
    <w:link w:val="ParagrafoelencoCarattere"/>
    <w:uiPriority w:val="34"/>
    <w:qFormat/>
    <w:rsid w:val="00977DF4"/>
    <w:pPr>
      <w:ind w:left="720"/>
      <w:contextualSpacing/>
    </w:pPr>
  </w:style>
  <w:style w:type="character" w:styleId="Rimandonotaapidipagina">
    <w:name w:val="footnote reference"/>
    <w:rsid w:val="00331F5B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60606D"/>
    <w:rPr>
      <w:sz w:val="24"/>
      <w:szCs w:val="24"/>
      <w:lang w:eastAsia="ar-SA"/>
    </w:rPr>
  </w:style>
  <w:style w:type="character" w:styleId="Rimandocommento">
    <w:name w:val="annotation reference"/>
    <w:basedOn w:val="Carpredefinitoparagrafo"/>
    <w:semiHidden/>
    <w:unhideWhenUsed/>
    <w:rsid w:val="00280E3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280E3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280E37"/>
    <w:rPr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80E3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80E37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06C27-AF40-42DA-A682-3F257816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2012-2013 - Percorsi IFTS</vt:lpstr>
    </vt:vector>
  </TitlesOfParts>
  <Company>.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2012-2013 - Percorsi IFTS</dc:title>
  <dc:creator>Maria Rosa Di Lallo</dc:creator>
  <cp:lastModifiedBy>Luigi Copertino</cp:lastModifiedBy>
  <cp:revision>15</cp:revision>
  <cp:lastPrinted>2017-06-01T07:34:00Z</cp:lastPrinted>
  <dcterms:created xsi:type="dcterms:W3CDTF">2020-07-15T08:16:00Z</dcterms:created>
  <dcterms:modified xsi:type="dcterms:W3CDTF">2026-05-19T15:20:00Z</dcterms:modified>
</cp:coreProperties>
</file>